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0" w:type="auto"/>
        <w:tblInd w:w="324" w:type="dxa"/>
        <w:tblLayout w:type="fixed"/>
        <w:tblLook w:val="0000" w:firstRow="0" w:lastRow="0" w:firstColumn="0" w:lastColumn="0" w:noHBand="0" w:noVBand="0"/>
      </w:tblPr>
      <w:tblGrid>
        <w:gridCol w:w="8935"/>
        <w:gridCol w:w="5665"/>
      </w:tblGrid>
      <w:tr w:rsidR="00D01109">
        <w:tc>
          <w:tcPr>
            <w:tcW w:w="8935" w:type="dxa"/>
            <w:shd w:val="clear" w:color="auto" w:fill="auto"/>
          </w:tcPr>
          <w:p w:rsidR="00D01109" w:rsidRDefault="00D01109">
            <w:pPr>
              <w:widowControl w:val="0"/>
              <w:snapToGrid w:val="0"/>
              <w:jc w:val="center"/>
              <w:rPr>
                <w:rFonts w:eastAsia="Times New Roman" w:cs="Times New Roman"/>
                <w:color w:val="000000"/>
                <w:kern w:val="2"/>
                <w:szCs w:val="28"/>
              </w:rPr>
            </w:pPr>
          </w:p>
        </w:tc>
        <w:tc>
          <w:tcPr>
            <w:tcW w:w="5665" w:type="dxa"/>
            <w:shd w:val="clear" w:color="auto" w:fill="auto"/>
          </w:tcPr>
          <w:p w:rsidR="00D01109" w:rsidRDefault="002B2862">
            <w:pPr>
              <w:widowControl w:val="0"/>
              <w:ind w:left="454" w:right="-246"/>
            </w:pPr>
            <w:r>
              <w:rPr>
                <w:rFonts w:eastAsia="Times New Roman" w:cs="Times New Roman"/>
                <w:color w:val="000000"/>
                <w:kern w:val="2"/>
                <w:szCs w:val="28"/>
              </w:rPr>
              <w:t>Приложение</w:t>
            </w:r>
          </w:p>
          <w:p w:rsidR="00D01109" w:rsidRDefault="00D01109">
            <w:pPr>
              <w:widowControl w:val="0"/>
              <w:ind w:left="454" w:right="-76"/>
              <w:rPr>
                <w:rFonts w:eastAsia="Times New Roman" w:cs="Times New Roman"/>
                <w:color w:val="000000"/>
                <w:kern w:val="2"/>
                <w:szCs w:val="28"/>
              </w:rPr>
            </w:pPr>
          </w:p>
          <w:p w:rsidR="00D01109" w:rsidRDefault="002B2862">
            <w:pPr>
              <w:widowControl w:val="0"/>
              <w:ind w:left="454" w:right="-246"/>
            </w:pPr>
            <w:r>
              <w:rPr>
                <w:rFonts w:eastAsia="Times New Roman" w:cs="Times New Roman"/>
                <w:color w:val="000000"/>
                <w:kern w:val="2"/>
                <w:szCs w:val="28"/>
              </w:rPr>
              <w:t>УТВЕРЖДЕНЫ</w:t>
            </w:r>
          </w:p>
          <w:p w:rsidR="00D01109" w:rsidRDefault="002B2862">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D01109" w:rsidRDefault="002B2862">
            <w:pPr>
              <w:widowControl w:val="0"/>
              <w:ind w:left="454" w:right="-246"/>
            </w:pPr>
            <w:r>
              <w:rPr>
                <w:rFonts w:eastAsia="Times New Roman" w:cs="Times New Roman"/>
                <w:color w:val="000000"/>
                <w:kern w:val="2"/>
                <w:szCs w:val="28"/>
              </w:rPr>
              <w:t>Темрюкский район</w:t>
            </w:r>
          </w:p>
          <w:p w:rsidR="00D01109" w:rsidRDefault="002B2862">
            <w:pPr>
              <w:widowControl w:val="0"/>
              <w:ind w:left="454" w:right="-246"/>
            </w:pPr>
            <w:r>
              <w:rPr>
                <w:rFonts w:eastAsia="Times New Roman" w:cs="Times New Roman"/>
                <w:color w:val="000000"/>
                <w:kern w:val="2"/>
                <w:szCs w:val="28"/>
              </w:rPr>
              <w:t>от _______________№ _______________</w:t>
            </w:r>
          </w:p>
          <w:p w:rsidR="00D01109" w:rsidRDefault="00D01109">
            <w:pPr>
              <w:widowControl w:val="0"/>
              <w:ind w:right="-246"/>
              <w:jc w:val="center"/>
              <w:rPr>
                <w:rFonts w:eastAsia="Times New Roman" w:cs="Times New Roman"/>
                <w:color w:val="000000"/>
                <w:kern w:val="2"/>
                <w:szCs w:val="28"/>
              </w:rPr>
            </w:pPr>
          </w:p>
        </w:tc>
      </w:tr>
    </w:tbl>
    <w:p w:rsidR="00D01109" w:rsidRDefault="00D01109">
      <w:pPr>
        <w:jc w:val="center"/>
        <w:rPr>
          <w:rFonts w:cs="Calibri"/>
          <w:b/>
          <w:color w:val="000000"/>
        </w:rPr>
      </w:pPr>
    </w:p>
    <w:p w:rsidR="00A370BC" w:rsidRDefault="00A370BC">
      <w:pPr>
        <w:jc w:val="center"/>
        <w:rPr>
          <w:rFonts w:cs="Calibri"/>
          <w:b/>
          <w:color w:val="000000"/>
        </w:rPr>
      </w:pPr>
    </w:p>
    <w:p w:rsidR="00D01109" w:rsidRDefault="002B2862">
      <w:pPr>
        <w:jc w:val="center"/>
      </w:pPr>
      <w:r>
        <w:rPr>
          <w:rFonts w:cs="Calibri"/>
          <w:b/>
          <w:color w:val="000000"/>
        </w:rPr>
        <w:t>ИЗМЕНЕНИЯ,</w:t>
      </w:r>
    </w:p>
    <w:p w:rsidR="00D01109" w:rsidRDefault="002B2862">
      <w:pPr>
        <w:jc w:val="center"/>
      </w:pPr>
      <w:r>
        <w:rPr>
          <w:rFonts w:cs="Calibri"/>
          <w:b/>
          <w:color w:val="000000"/>
        </w:rPr>
        <w:t xml:space="preserve">вносимые в постановление администрации муниципального образования Темрюкский район </w:t>
      </w:r>
    </w:p>
    <w:p w:rsidR="00D01109" w:rsidRDefault="002B2862">
      <w:pPr>
        <w:jc w:val="center"/>
      </w:pPr>
      <w:r>
        <w:rPr>
          <w:rFonts w:cs="Calibri"/>
          <w:b/>
          <w:color w:val="000000"/>
        </w:rPr>
        <w:t xml:space="preserve">от 1 ноября 2021 г. № 1625 «Об утверждении муниципальной программы </w:t>
      </w:r>
    </w:p>
    <w:p w:rsidR="00D01109" w:rsidRDefault="002B2862">
      <w:pPr>
        <w:jc w:val="center"/>
      </w:pPr>
      <w:r>
        <w:rPr>
          <w:rFonts w:cs="Calibri"/>
          <w:b/>
          <w:color w:val="000000"/>
        </w:rPr>
        <w:t xml:space="preserve">муниципального образования Темрюкский район </w:t>
      </w:r>
    </w:p>
    <w:p w:rsidR="00D01109" w:rsidRDefault="002B2862">
      <w:pPr>
        <w:jc w:val="center"/>
        <w:rPr>
          <w:rFonts w:cs="Calibri"/>
          <w:b/>
          <w:color w:val="000000"/>
        </w:rPr>
      </w:pPr>
      <w:r>
        <w:rPr>
          <w:rFonts w:cs="Calibri"/>
          <w:b/>
          <w:color w:val="000000"/>
        </w:rPr>
        <w:t>«Обеспечение и развитие физической культуры и спорта»</w:t>
      </w:r>
    </w:p>
    <w:p w:rsidR="00D01109" w:rsidRDefault="00D01109">
      <w:pPr>
        <w:jc w:val="center"/>
        <w:rPr>
          <w:rFonts w:cs="Calibri"/>
          <w:b/>
          <w:color w:val="000000"/>
        </w:rPr>
      </w:pPr>
    </w:p>
    <w:p w:rsidR="00D01109" w:rsidRDefault="002B2862">
      <w:pPr>
        <w:tabs>
          <w:tab w:val="left" w:pos="709"/>
        </w:tabs>
        <w:ind w:right="142"/>
        <w:contextualSpacing/>
        <w:jc w:val="both"/>
      </w:pPr>
      <w:r>
        <w:rPr>
          <w:rFonts w:cs="Times New Roman"/>
          <w:color w:val="000000"/>
          <w:szCs w:val="28"/>
        </w:rPr>
        <w:tab/>
        <w:t>1. 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D01109" w:rsidRDefault="002B2862">
      <w:pPr>
        <w:pStyle w:val="1a"/>
        <w:numPr>
          <w:ilvl w:val="0"/>
          <w:numId w:val="2"/>
        </w:numPr>
        <w:tabs>
          <w:tab w:val="left" w:pos="709"/>
        </w:tabs>
        <w:jc w:val="both"/>
      </w:pPr>
      <w:r>
        <w:rPr>
          <w:rFonts w:cs="Calibri"/>
          <w:bCs/>
          <w:color w:val="000000"/>
          <w:kern w:val="2"/>
          <w:szCs w:val="28"/>
        </w:rPr>
        <w:t>в паспорте муниципальной программы:</w:t>
      </w:r>
    </w:p>
    <w:p w:rsidR="00D01109" w:rsidRDefault="002B2862">
      <w:pPr>
        <w:tabs>
          <w:tab w:val="left" w:pos="709"/>
        </w:tabs>
        <w:ind w:right="-31" w:firstLine="709"/>
        <w:contextualSpacing/>
        <w:jc w:val="both"/>
      </w:pPr>
      <w:r>
        <w:rPr>
          <w:rFonts w:cs="Calibri"/>
          <w:color w:val="000000"/>
          <w:szCs w:val="28"/>
        </w:rPr>
        <w:t>а) позицию</w:t>
      </w:r>
      <w:r>
        <w:rPr>
          <w:rFonts w:cs="Calibri"/>
          <w:color w:val="000000"/>
        </w:rPr>
        <w:t xml:space="preserve"> «Участники муниципальной программы</w:t>
      </w:r>
      <w:r>
        <w:rPr>
          <w:rFonts w:cs="Times New Roman"/>
          <w:color w:val="000000"/>
          <w:szCs w:val="28"/>
        </w:rPr>
        <w:t>»</w:t>
      </w:r>
      <w:r>
        <w:rPr>
          <w:rFonts w:cs="Calibri"/>
          <w:color w:val="000000"/>
        </w:rPr>
        <w:t xml:space="preserve"> изложить в следующей редакции:</w:t>
      </w:r>
    </w:p>
    <w:p w:rsidR="00D01109" w:rsidRDefault="002B2862">
      <w:pPr>
        <w:ind w:right="425"/>
        <w:contextualSpacing/>
        <w:jc w:val="both"/>
      </w:pPr>
      <w:r>
        <w:rPr>
          <w:rFonts w:eastAsia="Times New Roman" w:cs="Times New Roman"/>
          <w:color w:val="000000"/>
          <w:szCs w:val="28"/>
        </w:rPr>
        <w:t xml:space="preserve">   </w:t>
      </w:r>
      <w:r>
        <w:rPr>
          <w:rFonts w:cs="Times New Roman"/>
          <w:color w:val="000000"/>
          <w:szCs w:val="28"/>
        </w:rPr>
        <w:t>«</w:t>
      </w:r>
    </w:p>
    <w:tbl>
      <w:tblPr>
        <w:tblW w:w="0" w:type="auto"/>
        <w:tblInd w:w="324" w:type="dxa"/>
        <w:tblLayout w:type="fixed"/>
        <w:tblLook w:val="0000" w:firstRow="0" w:lastRow="0" w:firstColumn="0" w:lastColumn="0" w:noHBand="0" w:noVBand="0"/>
      </w:tblPr>
      <w:tblGrid>
        <w:gridCol w:w="6284"/>
        <w:gridCol w:w="8536"/>
      </w:tblGrid>
      <w:tr w:rsidR="00D01109">
        <w:tc>
          <w:tcPr>
            <w:tcW w:w="628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1a"/>
              <w:widowControl w:val="0"/>
              <w:tabs>
                <w:tab w:val="left" w:pos="6810"/>
              </w:tabs>
              <w:ind w:left="0" w:right="-172"/>
              <w:jc w:val="both"/>
            </w:pPr>
            <w:r>
              <w:rPr>
                <w:rFonts w:cs="Times New Roman"/>
                <w:sz w:val="24"/>
                <w:szCs w:val="24"/>
              </w:rPr>
              <w:t>Участники муниципальной программы</w:t>
            </w:r>
          </w:p>
        </w:tc>
        <w:tc>
          <w:tcPr>
            <w:tcW w:w="8536" w:type="dxa"/>
            <w:tcBorders>
              <w:top w:val="single" w:sz="4" w:space="0" w:color="000000"/>
              <w:left w:val="single" w:sz="4" w:space="0" w:color="000000"/>
              <w:bottom w:val="single" w:sz="4" w:space="0" w:color="000000"/>
              <w:right w:val="single" w:sz="4" w:space="0" w:color="000000"/>
            </w:tcBorders>
            <w:shd w:val="clear" w:color="auto" w:fill="FFFFFF"/>
          </w:tcPr>
          <w:p w:rsidR="00D01109" w:rsidRDefault="002B2862">
            <w:pPr>
              <w:pStyle w:val="1a"/>
              <w:widowControl w:val="0"/>
              <w:tabs>
                <w:tab w:val="left" w:pos="322"/>
              </w:tabs>
              <w:suppressAutoHyphens w:val="0"/>
              <w:ind w:left="39"/>
              <w:jc w:val="both"/>
            </w:pPr>
            <w:r>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D01109" w:rsidRDefault="002B2862">
            <w:pPr>
              <w:pStyle w:val="1a"/>
              <w:widowControl w:val="0"/>
              <w:tabs>
                <w:tab w:val="left" w:pos="322"/>
              </w:tabs>
              <w:suppressAutoHyphens w:val="0"/>
              <w:ind w:left="39"/>
              <w:jc w:val="both"/>
            </w:pPr>
            <w:r>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D01109" w:rsidRDefault="002B2862">
            <w:pPr>
              <w:pStyle w:val="1a"/>
              <w:widowControl w:val="0"/>
              <w:tabs>
                <w:tab w:val="left" w:pos="322"/>
              </w:tabs>
              <w:suppressAutoHyphens w:val="0"/>
              <w:ind w:left="39"/>
              <w:jc w:val="both"/>
            </w:pPr>
            <w:r>
              <w:rPr>
                <w:rFonts w:cs="Times New Roman"/>
                <w:sz w:val="24"/>
                <w:szCs w:val="24"/>
                <w:lang w:eastAsia="ru-RU"/>
              </w:rPr>
              <w:t xml:space="preserve">муниципальное бюджетное учреждение центр </w:t>
            </w:r>
            <w:proofErr w:type="spellStart"/>
            <w:r>
              <w:rPr>
                <w:rFonts w:cs="Times New Roman"/>
                <w:sz w:val="24"/>
                <w:szCs w:val="24"/>
                <w:lang w:eastAsia="ru-RU"/>
              </w:rPr>
              <w:t>физкультурно</w:t>
            </w:r>
            <w:proofErr w:type="spellEnd"/>
            <w:r>
              <w:rPr>
                <w:rFonts w:cs="Times New Roman"/>
                <w:sz w:val="24"/>
                <w:szCs w:val="24"/>
                <w:lang w:eastAsia="ru-RU"/>
              </w:rPr>
              <w:t xml:space="preserve"> — массовой работы муниципального образования Темрюкский район далее — МБУ ЦФМР);</w:t>
            </w:r>
          </w:p>
          <w:p w:rsidR="00D01109" w:rsidRDefault="002B2862">
            <w:pPr>
              <w:pStyle w:val="1a"/>
              <w:widowControl w:val="0"/>
              <w:tabs>
                <w:tab w:val="left" w:pos="322"/>
              </w:tabs>
              <w:suppressAutoHyphens w:val="0"/>
              <w:ind w:left="39"/>
              <w:jc w:val="both"/>
            </w:pPr>
            <w:r>
              <w:rPr>
                <w:rFonts w:cs="Times New Roman"/>
                <w:sz w:val="24"/>
                <w:szCs w:val="24"/>
                <w:lang w:eastAsia="ru-RU"/>
              </w:rPr>
              <w:t>сельские поселения Темрюкского района</w:t>
            </w:r>
          </w:p>
        </w:tc>
      </w:tr>
    </w:tbl>
    <w:p w:rsidR="00D01109" w:rsidRDefault="002B2862">
      <w:pPr>
        <w:tabs>
          <w:tab w:val="left" w:pos="709"/>
        </w:tabs>
        <w:ind w:firstLine="680"/>
        <w:contextualSpacing/>
        <w:jc w:val="right"/>
      </w:pPr>
      <w:r>
        <w:rPr>
          <w:rFonts w:eastAsia="Times New Roman" w:cs="Times New Roman"/>
          <w:color w:val="000000"/>
          <w:szCs w:val="28"/>
        </w:rPr>
        <w:lastRenderedPageBreak/>
        <w:t xml:space="preserve">                                                                                                                                                                                                        </w:t>
      </w:r>
      <w:r>
        <w:rPr>
          <w:rFonts w:cs="Calibri"/>
          <w:color w:val="000000"/>
          <w:szCs w:val="28"/>
        </w:rPr>
        <w:t>»;</w:t>
      </w:r>
    </w:p>
    <w:p w:rsidR="00D01109" w:rsidRDefault="002B2862">
      <w:pPr>
        <w:tabs>
          <w:tab w:val="left" w:pos="709"/>
        </w:tabs>
        <w:ind w:right="-31" w:firstLine="709"/>
        <w:contextualSpacing/>
        <w:jc w:val="both"/>
      </w:pPr>
      <w:r>
        <w:rPr>
          <w:rFonts w:cs="Calibri"/>
          <w:color w:val="000000"/>
          <w:szCs w:val="28"/>
        </w:rPr>
        <w:t>б) позицию «</w:t>
      </w:r>
      <w:r>
        <w:rPr>
          <w:rFonts w:cs="Times New Roman"/>
          <w:color w:val="000000"/>
          <w:szCs w:val="28"/>
        </w:rPr>
        <w:t>Задачи муниципальной программы»</w:t>
      </w:r>
      <w:r>
        <w:rPr>
          <w:rFonts w:cs="Calibri"/>
          <w:color w:val="000000"/>
          <w:szCs w:val="28"/>
        </w:rPr>
        <w:t xml:space="preserve"> изложить в следующей редакции:</w:t>
      </w:r>
      <w:r>
        <w:t xml:space="preserve">  </w:t>
      </w:r>
    </w:p>
    <w:p w:rsidR="00D01109" w:rsidRDefault="002B2862">
      <w:pPr>
        <w:tabs>
          <w:tab w:val="left" w:pos="709"/>
        </w:tabs>
        <w:ind w:right="-31"/>
        <w:contextualSpacing/>
        <w:jc w:val="both"/>
      </w:pPr>
      <w:r>
        <w:rPr>
          <w:rFonts w:eastAsia="Times New Roman" w:cs="Times New Roman"/>
        </w:rPr>
        <w:t xml:space="preserve">   </w:t>
      </w:r>
      <w:r>
        <w:t>«</w:t>
      </w:r>
    </w:p>
    <w:tbl>
      <w:tblPr>
        <w:tblW w:w="0" w:type="auto"/>
        <w:tblInd w:w="324" w:type="dxa"/>
        <w:tblLayout w:type="fixed"/>
        <w:tblLook w:val="0000" w:firstRow="0" w:lastRow="0" w:firstColumn="0" w:lastColumn="0" w:noHBand="0" w:noVBand="0"/>
      </w:tblPr>
      <w:tblGrid>
        <w:gridCol w:w="6284"/>
        <w:gridCol w:w="9"/>
        <w:gridCol w:w="8507"/>
        <w:gridCol w:w="20"/>
      </w:tblGrid>
      <w:tr w:rsidR="00D01109">
        <w:tc>
          <w:tcPr>
            <w:tcW w:w="6293"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Задачи муниципальной программы</w:t>
            </w:r>
          </w:p>
        </w:tc>
        <w:tc>
          <w:tcPr>
            <w:tcW w:w="8527"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1a"/>
              <w:widowControl w:val="0"/>
              <w:numPr>
                <w:ilvl w:val="3"/>
                <w:numId w:val="1"/>
              </w:numPr>
              <w:tabs>
                <w:tab w:val="left" w:pos="401"/>
              </w:tabs>
              <w:ind w:left="0" w:firstLine="0"/>
              <w:jc w:val="both"/>
            </w:pPr>
            <w:r>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D01109" w:rsidRDefault="002B2862">
            <w:pPr>
              <w:pStyle w:val="1a"/>
              <w:widowControl w:val="0"/>
              <w:numPr>
                <w:ilvl w:val="3"/>
                <w:numId w:val="1"/>
              </w:numPr>
              <w:tabs>
                <w:tab w:val="left" w:pos="401"/>
              </w:tabs>
              <w:ind w:left="0" w:firstLine="0"/>
              <w:jc w:val="both"/>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D01109" w:rsidRDefault="002B2862">
            <w:pPr>
              <w:pStyle w:val="1a"/>
              <w:widowControl w:val="0"/>
              <w:numPr>
                <w:ilvl w:val="3"/>
                <w:numId w:val="1"/>
              </w:numPr>
              <w:tabs>
                <w:tab w:val="left" w:pos="401"/>
              </w:tabs>
              <w:ind w:left="0" w:firstLine="0"/>
              <w:jc w:val="both"/>
            </w:pPr>
            <w:r>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D01109">
        <w:trPr>
          <w:gridAfter w:val="1"/>
          <w:wAfter w:w="20" w:type="dxa"/>
          <w:trHeight w:val="850"/>
        </w:trPr>
        <w:tc>
          <w:tcPr>
            <w:tcW w:w="14800" w:type="dxa"/>
            <w:gridSpan w:val="3"/>
            <w:tcBorders>
              <w:top w:val="single" w:sz="4" w:space="0" w:color="000000"/>
              <w:bottom w:val="single" w:sz="4" w:space="0" w:color="000000"/>
            </w:tcBorders>
            <w:shd w:val="clear" w:color="auto" w:fill="auto"/>
          </w:tcPr>
          <w:p w:rsidR="00D01109" w:rsidRDefault="002B2862">
            <w:pPr>
              <w:widowControl w:val="0"/>
              <w:ind w:right="-101"/>
              <w:contextualSpacing/>
            </w:pPr>
            <w:r>
              <w:rPr>
                <w:rFonts w:eastAsia="Times New Roman" w:cs="Times New Roman"/>
                <w:color w:val="000000"/>
                <w:szCs w:val="28"/>
                <w:lang w:eastAsia="ru-RU"/>
              </w:rPr>
              <w:t xml:space="preserve">                                                                                                                                                                                                              »;</w:t>
            </w:r>
          </w:p>
          <w:p w:rsidR="00D01109" w:rsidRDefault="002B2862">
            <w:pPr>
              <w:widowControl w:val="0"/>
              <w:ind w:left="-74" w:right="-28" w:firstLine="709"/>
              <w:contextualSpacing/>
            </w:pPr>
            <w:r>
              <w:rPr>
                <w:rFonts w:eastAsia="Times New Roman" w:cs="Times New Roman"/>
                <w:color w:val="000000"/>
                <w:szCs w:val="28"/>
                <w:lang w:eastAsia="ru-RU"/>
              </w:rPr>
              <w:t xml:space="preserve">в) </w:t>
            </w:r>
            <w:r>
              <w:rPr>
                <w:rFonts w:cs="Calibri"/>
                <w:color w:val="000000"/>
                <w:szCs w:val="28"/>
              </w:rPr>
              <w:t>позицию</w:t>
            </w:r>
            <w:r>
              <w:rPr>
                <w:rFonts w:cs="Calibri"/>
                <w:color w:val="000000"/>
              </w:rPr>
              <w:t xml:space="preserve"> «</w:t>
            </w:r>
            <w:r>
              <w:rPr>
                <w:rFonts w:cs="Times New Roman"/>
                <w:color w:val="000000"/>
                <w:szCs w:val="28"/>
              </w:rPr>
              <w:t>Перечень целевых показателей муниципальной программы»</w:t>
            </w:r>
            <w:r>
              <w:rPr>
                <w:rFonts w:cs="Calibri"/>
                <w:color w:val="000000"/>
              </w:rPr>
              <w:t xml:space="preserve"> изложить в следующей редакции:</w:t>
            </w:r>
          </w:p>
          <w:p w:rsidR="00D01109" w:rsidRDefault="002B2862">
            <w:pPr>
              <w:widowControl w:val="0"/>
              <w:ind w:left="-76" w:right="-31" w:hanging="36"/>
              <w:contextualSpacing/>
            </w:pPr>
            <w:r>
              <w:rPr>
                <w:rFonts w:cs="Calibri"/>
                <w:color w:val="000000"/>
              </w:rPr>
              <w:t>«</w:t>
            </w:r>
          </w:p>
        </w:tc>
      </w:tr>
      <w:tr w:rsidR="00D01109">
        <w:tc>
          <w:tcPr>
            <w:tcW w:w="628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Перечень целевых показателей муниципальной программы</w:t>
            </w:r>
          </w:p>
        </w:tc>
        <w:tc>
          <w:tcPr>
            <w:tcW w:w="8536" w:type="dxa"/>
            <w:gridSpan w:val="3"/>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shd w:val="clear" w:color="auto" w:fill="FFFFFF"/>
              <w:tabs>
                <w:tab w:val="left" w:pos="10260"/>
              </w:tabs>
              <w:jc w:val="both"/>
            </w:pPr>
            <w:r>
              <w:rPr>
                <w:color w:val="000000"/>
                <w:sz w:val="24"/>
                <w:szCs w:val="24"/>
              </w:rPr>
              <w:t>1.</w:t>
            </w:r>
            <w:r>
              <w:rPr>
                <w:color w:val="000000"/>
              </w:rPr>
              <w:t xml:space="preserve"> </w:t>
            </w:r>
            <w:r>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D01109" w:rsidRDefault="002B2862">
            <w:pPr>
              <w:widowControl w:val="0"/>
              <w:shd w:val="clear" w:color="auto" w:fill="FFFFFF"/>
              <w:tabs>
                <w:tab w:val="left" w:pos="10260"/>
              </w:tabs>
              <w:jc w:val="both"/>
            </w:pPr>
            <w:r>
              <w:rPr>
                <w:color w:val="000000"/>
                <w:sz w:val="24"/>
                <w:szCs w:val="24"/>
              </w:rPr>
              <w:t>2.</w:t>
            </w:r>
            <w:r>
              <w:rPr>
                <w:color w:val="000000"/>
              </w:rPr>
              <w:t xml:space="preserve"> </w:t>
            </w:r>
            <w:r>
              <w:rPr>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p w:rsidR="00D01109" w:rsidRDefault="002B2862">
            <w:pPr>
              <w:widowControl w:val="0"/>
              <w:shd w:val="clear" w:color="auto" w:fill="FFFFFF"/>
              <w:tabs>
                <w:tab w:val="left" w:pos="10260"/>
              </w:tabs>
              <w:jc w:val="both"/>
            </w:pPr>
            <w:r>
              <w:rPr>
                <w:color w:val="000000"/>
                <w:sz w:val="24"/>
                <w:szCs w:val="24"/>
              </w:rPr>
              <w:t>3.</w:t>
            </w:r>
            <w:r>
              <w:rPr>
                <w:color w:val="000000"/>
              </w:rPr>
              <w:t xml:space="preserve"> </w:t>
            </w:r>
            <w:r>
              <w:rPr>
                <w:color w:val="000000"/>
                <w:sz w:val="24"/>
                <w:szCs w:val="24"/>
              </w:rPr>
              <w:t>Численность инвалидов, систематически занимающихся физической культурой и спортом.</w:t>
            </w:r>
          </w:p>
          <w:p w:rsidR="00D01109" w:rsidRDefault="002B2862">
            <w:pPr>
              <w:widowControl w:val="0"/>
              <w:shd w:val="clear" w:color="auto" w:fill="FFFFFF"/>
              <w:tabs>
                <w:tab w:val="left" w:pos="10260"/>
              </w:tabs>
              <w:jc w:val="both"/>
            </w:pPr>
            <w:r>
              <w:rPr>
                <w:color w:val="000000"/>
                <w:sz w:val="24"/>
                <w:szCs w:val="24"/>
              </w:rPr>
              <w:t>4.</w:t>
            </w:r>
            <w:r>
              <w:rPr>
                <w:color w:val="000000"/>
              </w:rPr>
              <w:t xml:space="preserve"> </w:t>
            </w:r>
            <w:r>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D01109" w:rsidRDefault="002B2862">
            <w:pPr>
              <w:widowControl w:val="0"/>
              <w:shd w:val="clear" w:color="auto" w:fill="FFFFFF"/>
              <w:tabs>
                <w:tab w:val="left" w:pos="10260"/>
              </w:tabs>
              <w:jc w:val="both"/>
            </w:pPr>
            <w:r>
              <w:rPr>
                <w:color w:val="000000"/>
                <w:sz w:val="24"/>
                <w:szCs w:val="24"/>
              </w:rPr>
              <w:t>5.</w:t>
            </w:r>
            <w:r>
              <w:rPr>
                <w:color w:val="000000"/>
              </w:rPr>
              <w:t xml:space="preserve"> </w:t>
            </w:r>
            <w:r>
              <w:rPr>
                <w:color w:val="000000"/>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w:t>
            </w:r>
            <w:r>
              <w:rPr>
                <w:color w:val="000000"/>
                <w:sz w:val="24"/>
                <w:szCs w:val="24"/>
              </w:rPr>
              <w:lastRenderedPageBreak/>
              <w:t>населения муниципального образования.</w:t>
            </w:r>
          </w:p>
          <w:p w:rsidR="00D01109" w:rsidRDefault="002B2862">
            <w:pPr>
              <w:widowControl w:val="0"/>
              <w:shd w:val="clear" w:color="auto" w:fill="FFFFFF"/>
              <w:tabs>
                <w:tab w:val="left" w:pos="10260"/>
              </w:tabs>
              <w:jc w:val="both"/>
            </w:pPr>
            <w:r>
              <w:rPr>
                <w:color w:val="000000"/>
                <w:sz w:val="24"/>
                <w:szCs w:val="24"/>
              </w:rPr>
              <w:t>6.</w:t>
            </w:r>
            <w:r>
              <w:rPr>
                <w:color w:val="000000"/>
              </w:rPr>
              <w:t xml:space="preserve"> </w:t>
            </w:r>
            <w:r>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D01109" w:rsidRDefault="002B2862">
            <w:pPr>
              <w:widowControl w:val="0"/>
              <w:shd w:val="clear" w:color="auto" w:fill="FFFFFF"/>
              <w:tabs>
                <w:tab w:val="left" w:pos="10260"/>
              </w:tabs>
              <w:jc w:val="both"/>
            </w:pPr>
            <w:r>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D01109" w:rsidRDefault="002B2862">
            <w:pPr>
              <w:widowControl w:val="0"/>
              <w:shd w:val="clear" w:color="auto" w:fill="FFFFFF"/>
              <w:tabs>
                <w:tab w:val="left" w:pos="10260"/>
              </w:tabs>
              <w:jc w:val="both"/>
            </w:pPr>
            <w:r>
              <w:rPr>
                <w:color w:val="000000"/>
                <w:sz w:val="24"/>
                <w:szCs w:val="24"/>
              </w:rPr>
              <w:t>8.</w:t>
            </w:r>
            <w:r>
              <w:rPr>
                <w:color w:val="000000"/>
              </w:rPr>
              <w:t xml:space="preserve"> </w:t>
            </w:r>
            <w:r>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D01109" w:rsidRDefault="002B2862">
            <w:pPr>
              <w:widowControl w:val="0"/>
              <w:shd w:val="clear" w:color="auto" w:fill="FFFFFF"/>
              <w:tabs>
                <w:tab w:val="left" w:pos="10260"/>
              </w:tabs>
              <w:jc w:val="both"/>
            </w:pPr>
            <w:r>
              <w:rPr>
                <w:color w:val="000000"/>
                <w:sz w:val="24"/>
                <w:szCs w:val="24"/>
              </w:rPr>
              <w:t>9.</w:t>
            </w:r>
            <w:r>
              <w:rPr>
                <w:color w:val="000000"/>
              </w:rPr>
              <w:t xml:space="preserve"> </w:t>
            </w:r>
            <w:r>
              <w:rPr>
                <w:color w:val="000000"/>
                <w:sz w:val="24"/>
                <w:szCs w:val="24"/>
              </w:rPr>
              <w:t>Численность населения, принявшая участие в районных соревнованиях.</w:t>
            </w:r>
          </w:p>
          <w:p w:rsidR="00D01109" w:rsidRDefault="002B2862">
            <w:pPr>
              <w:widowControl w:val="0"/>
              <w:shd w:val="clear" w:color="auto" w:fill="FFFFFF"/>
              <w:tabs>
                <w:tab w:val="left" w:pos="10260"/>
              </w:tabs>
              <w:jc w:val="both"/>
            </w:pPr>
            <w:r>
              <w:rPr>
                <w:color w:val="000000"/>
                <w:sz w:val="24"/>
                <w:szCs w:val="24"/>
              </w:rPr>
              <w:t>10.</w:t>
            </w:r>
            <w:r>
              <w:rPr>
                <w:color w:val="000000"/>
              </w:rPr>
              <w:t xml:space="preserve"> </w:t>
            </w:r>
            <w:r>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D01109" w:rsidRDefault="002B2862">
            <w:pPr>
              <w:widowControl w:val="0"/>
              <w:shd w:val="clear" w:color="auto" w:fill="FFFFFF"/>
              <w:tabs>
                <w:tab w:val="left" w:pos="10260"/>
              </w:tabs>
              <w:jc w:val="both"/>
            </w:pPr>
            <w:r>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D01109" w:rsidRDefault="002B2862">
            <w:pPr>
              <w:widowControl w:val="0"/>
              <w:shd w:val="clear" w:color="auto" w:fill="FFFFFF"/>
              <w:tabs>
                <w:tab w:val="left" w:pos="10260"/>
              </w:tabs>
              <w:jc w:val="both"/>
            </w:pPr>
            <w:r>
              <w:rPr>
                <w:color w:val="000000"/>
                <w:sz w:val="24"/>
                <w:szCs w:val="24"/>
              </w:rPr>
              <w:t>12.</w:t>
            </w:r>
            <w:r>
              <w:rPr>
                <w:color w:val="000000"/>
              </w:rPr>
              <w:t xml:space="preserve"> </w:t>
            </w:r>
            <w:r>
              <w:rPr>
                <w:color w:val="000000"/>
                <w:sz w:val="24"/>
                <w:szCs w:val="24"/>
              </w:rPr>
              <w:t>Количество сборных команд сельских поселений Темрюкского района, участвующих в районных соревнованиях.</w:t>
            </w:r>
          </w:p>
          <w:p w:rsidR="00D01109" w:rsidRDefault="002B2862">
            <w:pPr>
              <w:widowControl w:val="0"/>
              <w:shd w:val="clear" w:color="auto" w:fill="FFFFFF"/>
              <w:tabs>
                <w:tab w:val="left" w:pos="10260"/>
              </w:tabs>
              <w:jc w:val="both"/>
            </w:pPr>
            <w:r>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D01109" w:rsidRDefault="002B2862">
            <w:pPr>
              <w:widowControl w:val="0"/>
              <w:shd w:val="clear" w:color="auto" w:fill="FFFFFF"/>
              <w:tabs>
                <w:tab w:val="left" w:pos="10260"/>
              </w:tabs>
              <w:jc w:val="both"/>
            </w:pPr>
            <w:r>
              <w:rPr>
                <w:color w:val="000000"/>
                <w:sz w:val="24"/>
                <w:szCs w:val="24"/>
              </w:rPr>
              <w:t>14. 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p w:rsidR="00D01109" w:rsidRDefault="002B2862">
            <w:pPr>
              <w:widowControl w:val="0"/>
              <w:shd w:val="clear" w:color="auto" w:fill="FFFFFF"/>
              <w:tabs>
                <w:tab w:val="left" w:pos="10260"/>
              </w:tabs>
              <w:jc w:val="both"/>
            </w:pPr>
            <w:r>
              <w:rPr>
                <w:color w:val="000000"/>
                <w:sz w:val="24"/>
                <w:szCs w:val="24"/>
              </w:rPr>
              <w:t>15. Количество присвоенных спортивных разрядов.</w:t>
            </w:r>
          </w:p>
          <w:p w:rsidR="00D01109" w:rsidRDefault="002B2862">
            <w:pPr>
              <w:widowControl w:val="0"/>
              <w:shd w:val="clear" w:color="auto" w:fill="FFFFFF"/>
              <w:tabs>
                <w:tab w:val="left" w:pos="10260"/>
              </w:tabs>
              <w:jc w:val="both"/>
            </w:pPr>
            <w:r>
              <w:rPr>
                <w:color w:val="000000"/>
                <w:sz w:val="24"/>
                <w:szCs w:val="24"/>
              </w:rPr>
              <w:t>16. Количество призовых мест, занятых в краевых, всероссийских и международных соревнованиях.</w:t>
            </w:r>
          </w:p>
          <w:p w:rsidR="00D01109" w:rsidRDefault="002B2862">
            <w:pPr>
              <w:widowControl w:val="0"/>
              <w:shd w:val="clear" w:color="auto" w:fill="FFFFFF"/>
              <w:tabs>
                <w:tab w:val="left" w:pos="10260"/>
              </w:tabs>
              <w:jc w:val="both"/>
            </w:pPr>
            <w:r>
              <w:rPr>
                <w:color w:val="000000"/>
                <w:sz w:val="24"/>
                <w:szCs w:val="24"/>
              </w:rPr>
              <w:t xml:space="preserve">17. </w:t>
            </w: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D01109" w:rsidRDefault="002B2862">
      <w:pPr>
        <w:tabs>
          <w:tab w:val="left" w:pos="15026"/>
        </w:tabs>
        <w:jc w:val="right"/>
      </w:pPr>
      <w:r>
        <w:rPr>
          <w:rFonts w:eastAsia="Times New Roman" w:cs="Times New Roman"/>
          <w:color w:val="000000"/>
        </w:rPr>
        <w:lastRenderedPageBreak/>
        <w:t xml:space="preserve">      </w:t>
      </w:r>
      <w:r>
        <w:rPr>
          <w:color w:val="000000"/>
        </w:rPr>
        <w:t>»;</w:t>
      </w:r>
    </w:p>
    <w:p w:rsidR="00D01109" w:rsidRDefault="002B2862" w:rsidP="00A370BC">
      <w:pPr>
        <w:ind w:right="-31" w:firstLine="708"/>
        <w:contextualSpacing/>
        <w:jc w:val="both"/>
      </w:pPr>
      <w:r>
        <w:rPr>
          <w:rFonts w:eastAsia="Times New Roman" w:cs="Times New Roman"/>
          <w:color w:val="000000"/>
          <w:szCs w:val="28"/>
          <w:lang w:eastAsia="ru-RU"/>
        </w:rPr>
        <w:lastRenderedPageBreak/>
        <w:t xml:space="preserve">г) </w:t>
      </w:r>
      <w:r>
        <w:rPr>
          <w:rFonts w:cs="Calibri"/>
          <w:color w:val="000000"/>
          <w:szCs w:val="28"/>
        </w:rPr>
        <w:t>позицию</w:t>
      </w:r>
      <w:r>
        <w:rPr>
          <w:rFonts w:cs="Calibri"/>
          <w:color w:val="000000"/>
        </w:rPr>
        <w:t xml:space="preserve"> «</w:t>
      </w:r>
      <w:r>
        <w:rPr>
          <w:rFonts w:cs="Times New Roman"/>
          <w:color w:val="000000"/>
          <w:szCs w:val="28"/>
        </w:rPr>
        <w:t>Проекты и (или) программы»</w:t>
      </w:r>
      <w:r>
        <w:rPr>
          <w:rFonts w:cs="Calibri"/>
          <w:color w:val="000000"/>
        </w:rPr>
        <w:t xml:space="preserve"> изложить в следующей </w:t>
      </w:r>
      <w:proofErr w:type="gramStart"/>
      <w:r>
        <w:rPr>
          <w:rFonts w:cs="Calibri"/>
          <w:color w:val="000000"/>
        </w:rPr>
        <w:t>редакции:</w:t>
      </w:r>
      <w:r>
        <w:rPr>
          <w:rFonts w:eastAsia="Times New Roman" w:cs="Times New Roman"/>
          <w:color w:val="000000"/>
        </w:rPr>
        <w:t xml:space="preserve">   </w:t>
      </w:r>
      <w:proofErr w:type="gramEnd"/>
      <w:r>
        <w:rPr>
          <w:rFonts w:cs="Calibri"/>
          <w:color w:val="000000"/>
        </w:rPr>
        <w:t>«</w:t>
      </w:r>
    </w:p>
    <w:tbl>
      <w:tblPr>
        <w:tblW w:w="0" w:type="auto"/>
        <w:tblInd w:w="324" w:type="dxa"/>
        <w:tblLayout w:type="fixed"/>
        <w:tblLook w:val="0000" w:firstRow="0" w:lastRow="0" w:firstColumn="0" w:lastColumn="0" w:noHBand="0" w:noVBand="0"/>
      </w:tblPr>
      <w:tblGrid>
        <w:gridCol w:w="6564"/>
        <w:gridCol w:w="8256"/>
      </w:tblGrid>
      <w:tr w:rsidR="00D01109">
        <w:tc>
          <w:tcPr>
            <w:tcW w:w="656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Проекты и (или) программы</w:t>
            </w:r>
          </w:p>
        </w:tc>
        <w:tc>
          <w:tcPr>
            <w:tcW w:w="8256"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both"/>
            </w:pPr>
            <w:r>
              <w:rPr>
                <w:rFonts w:cs="Times New Roman"/>
                <w:color w:val="000000"/>
                <w:sz w:val="24"/>
                <w:szCs w:val="24"/>
                <w:lang w:eastAsia="ru-RU"/>
              </w:rPr>
              <w:t>Не предусмотрены</w:t>
            </w:r>
          </w:p>
        </w:tc>
      </w:tr>
    </w:tbl>
    <w:p w:rsidR="00D01109" w:rsidRDefault="002B2862">
      <w:pPr>
        <w:tabs>
          <w:tab w:val="left" w:pos="15026"/>
        </w:tabs>
        <w:jc w:val="right"/>
      </w:pPr>
      <w:r>
        <w:rPr>
          <w:rFonts w:eastAsia="Times New Roman" w:cs="Times New Roman"/>
          <w:color w:val="000000"/>
        </w:rPr>
        <w:t xml:space="preserve">        </w:t>
      </w:r>
      <w:r>
        <w:rPr>
          <w:color w:val="000000"/>
        </w:rPr>
        <w:t>»;</w:t>
      </w:r>
    </w:p>
    <w:p w:rsidR="00D01109" w:rsidRDefault="002B2862">
      <w:pPr>
        <w:tabs>
          <w:tab w:val="left" w:pos="709"/>
          <w:tab w:val="left" w:pos="1134"/>
        </w:tabs>
        <w:jc w:val="both"/>
      </w:pPr>
      <w:r>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D01109" w:rsidRDefault="002B2862">
      <w:pPr>
        <w:ind w:right="-172"/>
        <w:rPr>
          <w:rFonts w:eastAsia="Times New Roman" w:cs="Times New Roman"/>
          <w:color w:val="000000"/>
        </w:rPr>
      </w:pPr>
      <w:r>
        <w:rPr>
          <w:rFonts w:eastAsia="Times New Roman" w:cs="Times New Roman"/>
          <w:color w:val="000000"/>
        </w:rPr>
        <w:t xml:space="preserve">  </w:t>
      </w:r>
    </w:p>
    <w:p w:rsidR="002221C9" w:rsidRDefault="002221C9">
      <w:pPr>
        <w:ind w:right="-172"/>
      </w:pPr>
    </w:p>
    <w:p w:rsidR="00D01109" w:rsidRDefault="002B2862">
      <w:pPr>
        <w:ind w:right="-172"/>
      </w:pPr>
      <w:r>
        <w:rPr>
          <w:rFonts w:eastAsia="Times New Roman" w:cs="Times New Roman"/>
          <w:color w:val="000000"/>
        </w:rPr>
        <w:t xml:space="preserve">   </w:t>
      </w:r>
      <w:r>
        <w:rPr>
          <w:color w:val="000000"/>
        </w:rPr>
        <w:t>«</w:t>
      </w:r>
    </w:p>
    <w:tbl>
      <w:tblPr>
        <w:tblW w:w="14582" w:type="dxa"/>
        <w:tblInd w:w="562" w:type="dxa"/>
        <w:tblLayout w:type="fixed"/>
        <w:tblLook w:val="0000" w:firstRow="0" w:lastRow="0" w:firstColumn="0" w:lastColumn="0" w:noHBand="0" w:noVBand="0"/>
      </w:tblPr>
      <w:tblGrid>
        <w:gridCol w:w="6326"/>
        <w:gridCol w:w="8256"/>
      </w:tblGrid>
      <w:tr w:rsidR="00D01109" w:rsidTr="002221C9">
        <w:tc>
          <w:tcPr>
            <w:tcW w:w="6326"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Этапы и сроки реализации муниципальной программы</w:t>
            </w:r>
          </w:p>
        </w:tc>
        <w:tc>
          <w:tcPr>
            <w:tcW w:w="8256"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Этапы не предусмотрены</w:t>
            </w:r>
          </w:p>
          <w:p w:rsidR="00D01109" w:rsidRDefault="002B2862">
            <w:pPr>
              <w:widowControl w:val="0"/>
            </w:pPr>
            <w:r>
              <w:rPr>
                <w:rFonts w:cs="Times New Roman"/>
                <w:color w:val="000000"/>
                <w:sz w:val="24"/>
                <w:szCs w:val="24"/>
              </w:rPr>
              <w:t>2022-2026 годы</w:t>
            </w:r>
          </w:p>
        </w:tc>
      </w:tr>
    </w:tbl>
    <w:p w:rsidR="00D01109" w:rsidRDefault="002B2862">
      <w:pPr>
        <w:jc w:val="right"/>
      </w:pPr>
      <w:r>
        <w:rPr>
          <w:rFonts w:eastAsia="Times New Roman" w:cs="Times New Roman"/>
          <w:color w:val="000000"/>
        </w:rPr>
        <w:t xml:space="preserve">  </w:t>
      </w:r>
      <w:r>
        <w:rPr>
          <w:color w:val="000000"/>
        </w:rPr>
        <w:t>»;</w:t>
      </w:r>
    </w:p>
    <w:p w:rsidR="00D01109" w:rsidRDefault="002B2862" w:rsidP="00A370BC">
      <w:pPr>
        <w:tabs>
          <w:tab w:val="left" w:pos="709"/>
          <w:tab w:val="left" w:pos="1134"/>
        </w:tabs>
        <w:jc w:val="both"/>
      </w:pPr>
      <w:r>
        <w:rPr>
          <w:rFonts w:eastAsia="Times New Roman" w:cs="Times New Roman"/>
          <w:color w:val="000000"/>
          <w:szCs w:val="28"/>
          <w:lang w:eastAsia="ru-RU"/>
        </w:rPr>
        <w:tab/>
        <w:t xml:space="preserve">е) позицию «Объем финансирования муниципальной программы» изложить в следующей </w:t>
      </w:r>
      <w:proofErr w:type="gramStart"/>
      <w:r>
        <w:rPr>
          <w:rFonts w:eastAsia="Times New Roman" w:cs="Times New Roman"/>
          <w:color w:val="000000"/>
          <w:szCs w:val="28"/>
          <w:lang w:eastAsia="ru-RU"/>
        </w:rPr>
        <w:t>редакции:</w:t>
      </w:r>
      <w:r>
        <w:rPr>
          <w:rFonts w:eastAsia="Times New Roman" w:cs="Times New Roman"/>
          <w:color w:val="000000"/>
        </w:rPr>
        <w:t xml:space="preserve">   </w:t>
      </w:r>
      <w:proofErr w:type="gramEnd"/>
      <w:r>
        <w:t>«</w:t>
      </w:r>
    </w:p>
    <w:tbl>
      <w:tblPr>
        <w:tblW w:w="14744" w:type="dxa"/>
        <w:tblInd w:w="560" w:type="dxa"/>
        <w:tblLayout w:type="fixed"/>
        <w:tblLook w:val="0000" w:firstRow="0" w:lastRow="0" w:firstColumn="0" w:lastColumn="0" w:noHBand="0" w:noVBand="0"/>
      </w:tblPr>
      <w:tblGrid>
        <w:gridCol w:w="27"/>
        <w:gridCol w:w="6638"/>
        <w:gridCol w:w="1134"/>
        <w:gridCol w:w="1724"/>
        <w:gridCol w:w="1557"/>
        <w:gridCol w:w="1701"/>
        <w:gridCol w:w="1963"/>
      </w:tblGrid>
      <w:tr w:rsidR="00D01109" w:rsidTr="002221C9">
        <w:tc>
          <w:tcPr>
            <w:tcW w:w="6665"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Объем финансирования муниципальной программы, тыс. рублей &lt;2&gt;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всего</w:t>
            </w:r>
          </w:p>
        </w:tc>
        <w:tc>
          <w:tcPr>
            <w:tcW w:w="6945" w:type="dxa"/>
            <w:gridSpan w:val="4"/>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в разрезе источников финансирования</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sz w:val="24"/>
                <w:szCs w:val="24"/>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Годы реализации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jc w:val="center"/>
              <w:rPr>
                <w:rFonts w:cs="Times New Roman"/>
                <w:b/>
                <w:color w:val="000000"/>
                <w:sz w:val="24"/>
                <w:szCs w:val="28"/>
              </w:rPr>
            </w:pP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местный бюджет</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внебюджетные источники</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sz w:val="24"/>
                <w:szCs w:val="24"/>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96370,2</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91252,4</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2221C9">
            <w:pPr>
              <w:widowControl w:val="0"/>
              <w:jc w:val="center"/>
            </w:pPr>
            <w:r>
              <w:rPr>
                <w:sz w:val="24"/>
                <w:szCs w:val="24"/>
              </w:rPr>
              <w:t>11</w:t>
            </w:r>
            <w:r w:rsidR="002221C9">
              <w:rPr>
                <w:sz w:val="24"/>
                <w:szCs w:val="24"/>
              </w:rPr>
              <w:t>2366,5</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2221C9">
            <w:pPr>
              <w:widowControl w:val="0"/>
              <w:jc w:val="center"/>
            </w:pPr>
            <w:r>
              <w:rPr>
                <w:sz w:val="24"/>
                <w:szCs w:val="24"/>
              </w:rPr>
              <w:t>10</w:t>
            </w:r>
            <w:r w:rsidR="002221C9">
              <w:rPr>
                <w:sz w:val="24"/>
                <w:szCs w:val="24"/>
              </w:rPr>
              <w:t>6462,3</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131622,5</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1897,6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129724,9</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135079,4</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1897,6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133181,8</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135529,2</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1897,6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133631,6</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2221C9">
            <w:pPr>
              <w:widowControl w:val="0"/>
              <w:jc w:val="center"/>
            </w:pPr>
            <w:r>
              <w:rPr>
                <w:sz w:val="24"/>
                <w:szCs w:val="24"/>
              </w:rPr>
              <w:t>61</w:t>
            </w:r>
            <w:r w:rsidR="002221C9">
              <w:rPr>
                <w:sz w:val="24"/>
                <w:szCs w:val="24"/>
              </w:rPr>
              <w:t>0967,8</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16714,8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2221C9">
            <w:pPr>
              <w:widowControl w:val="0"/>
              <w:jc w:val="center"/>
            </w:pPr>
            <w:r>
              <w:rPr>
                <w:sz w:val="24"/>
                <w:szCs w:val="24"/>
              </w:rPr>
              <w:t>59</w:t>
            </w:r>
            <w:r w:rsidR="00AE6FC5">
              <w:rPr>
                <w:sz w:val="24"/>
                <w:szCs w:val="24"/>
              </w:rPr>
              <w:t>4253,0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14717" w:type="dxa"/>
            <w:gridSpan w:val="6"/>
            <w:tcBorders>
              <w:top w:val="single" w:sz="4" w:space="0" w:color="000000"/>
              <w:left w:val="single" w:sz="4" w:space="0" w:color="000000"/>
              <w:bottom w:val="single" w:sz="4" w:space="0" w:color="000000"/>
              <w:right w:val="single" w:sz="4" w:space="0" w:color="000000"/>
            </w:tcBorders>
            <w:shd w:val="clear" w:color="auto" w:fill="auto"/>
          </w:tcPr>
          <w:p w:rsidR="002221C9" w:rsidRDefault="002B2862" w:rsidP="00A370BC">
            <w:pPr>
              <w:pStyle w:val="ConsPlusNormal0"/>
              <w:jc w:val="center"/>
            </w:pPr>
            <w:r>
              <w:rPr>
                <w:color w:val="000000"/>
                <w:sz w:val="24"/>
                <w:szCs w:val="24"/>
              </w:rPr>
              <w:t>расходы, связанные с реализацией проектов или программ &lt;3&gt;</w:t>
            </w:r>
          </w:p>
        </w:tc>
      </w:tr>
      <w:tr w:rsidR="00D01109" w:rsidTr="002221C9">
        <w:tc>
          <w:tcPr>
            <w:tcW w:w="27" w:type="dxa"/>
            <w:shd w:val="clear" w:color="auto" w:fill="auto"/>
            <w:tcMar>
              <w:left w:w="0" w:type="dxa"/>
              <w:right w:w="0" w:type="dxa"/>
            </w:tcMar>
          </w:tcPr>
          <w:p w:rsidR="00D01109" w:rsidRDefault="00D01109">
            <w:pPr>
              <w:snapToGrid w:val="0"/>
              <w:rPr>
                <w:color w:val="000000"/>
                <w:sz w:val="24"/>
                <w:szCs w:val="24"/>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14717" w:type="dxa"/>
            <w:gridSpan w:val="6"/>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расходы, связанные с осуществлением капитальных вложений в объекты капитального строительства</w:t>
            </w:r>
          </w:p>
          <w:p w:rsidR="002221C9" w:rsidRDefault="002B2862" w:rsidP="00A370BC">
            <w:pPr>
              <w:pStyle w:val="ConsPlusNormal0"/>
              <w:jc w:val="center"/>
            </w:pPr>
            <w:r>
              <w:rPr>
                <w:color w:val="000000"/>
                <w:sz w:val="24"/>
                <w:szCs w:val="24"/>
              </w:rPr>
              <w:t>муниципальной собственности муниципального образования Темрюкский район &lt;3&gt;</w:t>
            </w:r>
          </w:p>
        </w:tc>
      </w:tr>
      <w:tr w:rsidR="00D01109" w:rsidTr="002221C9">
        <w:tc>
          <w:tcPr>
            <w:tcW w:w="27" w:type="dxa"/>
            <w:shd w:val="clear" w:color="auto" w:fill="auto"/>
            <w:tcMar>
              <w:left w:w="0" w:type="dxa"/>
              <w:right w:w="0" w:type="dxa"/>
            </w:tcMar>
          </w:tcPr>
          <w:p w:rsidR="00D01109" w:rsidRDefault="00D01109">
            <w:pPr>
              <w:snapToGrid w:val="0"/>
              <w:rPr>
                <w:color w:val="000000"/>
                <w:sz w:val="24"/>
                <w:szCs w:val="24"/>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r>
      <w:tr w:rsidR="00D01109" w:rsidTr="002221C9">
        <w:tc>
          <w:tcPr>
            <w:tcW w:w="27" w:type="dxa"/>
            <w:shd w:val="clear" w:color="auto" w:fill="auto"/>
            <w:tcMar>
              <w:left w:w="0" w:type="dxa"/>
              <w:right w:w="0" w:type="dxa"/>
            </w:tcMar>
          </w:tcPr>
          <w:p w:rsidR="00D01109" w:rsidRDefault="00D01109">
            <w:pPr>
              <w:snapToGrid w:val="0"/>
              <w:rPr>
                <w:color w:val="000000"/>
                <w:sz w:val="24"/>
                <w:szCs w:val="24"/>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r>
      <w:tr w:rsidR="00D01109" w:rsidTr="002221C9">
        <w:tc>
          <w:tcPr>
            <w:tcW w:w="27" w:type="dxa"/>
            <w:shd w:val="clear" w:color="auto" w:fill="auto"/>
            <w:tcMar>
              <w:left w:w="0" w:type="dxa"/>
              <w:right w:w="0" w:type="dxa"/>
            </w:tcMar>
          </w:tcPr>
          <w:p w:rsidR="00D01109" w:rsidRDefault="00D01109">
            <w:pPr>
              <w:snapToGrid w:val="0"/>
              <w:rPr>
                <w:color w:val="000000"/>
                <w:sz w:val="24"/>
                <w:szCs w:val="24"/>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r>
      <w:tr w:rsidR="00D01109" w:rsidTr="002221C9">
        <w:tc>
          <w:tcPr>
            <w:tcW w:w="27" w:type="dxa"/>
            <w:shd w:val="clear" w:color="auto" w:fill="auto"/>
            <w:tcMar>
              <w:left w:w="0" w:type="dxa"/>
              <w:right w:w="0" w:type="dxa"/>
            </w:tcMar>
          </w:tcPr>
          <w:p w:rsidR="00D01109" w:rsidRDefault="00D01109">
            <w:pPr>
              <w:snapToGrid w:val="0"/>
              <w:rPr>
                <w:color w:val="000000"/>
                <w:sz w:val="24"/>
                <w:szCs w:val="24"/>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r>
      <w:tr w:rsidR="00D01109" w:rsidTr="002221C9">
        <w:tc>
          <w:tcPr>
            <w:tcW w:w="27" w:type="dxa"/>
            <w:shd w:val="clear" w:color="auto" w:fill="auto"/>
            <w:tcMar>
              <w:left w:w="0" w:type="dxa"/>
              <w:right w:w="0" w:type="dxa"/>
            </w:tcMar>
          </w:tcPr>
          <w:p w:rsidR="00D01109" w:rsidRDefault="00D01109">
            <w:pPr>
              <w:snapToGrid w:val="0"/>
              <w:rPr>
                <w:color w:val="000000"/>
                <w:sz w:val="24"/>
                <w:szCs w:val="24"/>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r>
      <w:tr w:rsidR="00D01109" w:rsidTr="002221C9">
        <w:tc>
          <w:tcPr>
            <w:tcW w:w="27" w:type="dxa"/>
            <w:shd w:val="clear" w:color="auto" w:fill="auto"/>
            <w:tcMar>
              <w:left w:w="0" w:type="dxa"/>
              <w:right w:w="0" w:type="dxa"/>
            </w:tcMar>
          </w:tcPr>
          <w:p w:rsidR="00D01109" w:rsidRDefault="00D01109">
            <w:pPr>
              <w:snapToGrid w:val="0"/>
              <w:rPr>
                <w:rFonts w:cs="Times New Roman"/>
                <w:color w:val="000000"/>
              </w:rPr>
            </w:pPr>
          </w:p>
        </w:tc>
        <w:tc>
          <w:tcPr>
            <w:tcW w:w="663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pPr>
            <w:r>
              <w:rPr>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0,0</w:t>
            </w:r>
          </w:p>
        </w:tc>
      </w:tr>
      <w:tr w:rsidR="00D01109" w:rsidTr="002221C9">
        <w:tc>
          <w:tcPr>
            <w:tcW w:w="6665"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rPr>
                <w:rFonts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jc w:val="center"/>
              <w:rPr>
                <w:rFonts w:cs="Times New Roman"/>
                <w:color w:val="000000"/>
                <w:sz w:val="24"/>
                <w:szCs w:val="24"/>
              </w:rPr>
            </w:pPr>
          </w:p>
        </w:tc>
        <w:tc>
          <w:tcPr>
            <w:tcW w:w="6945" w:type="dxa"/>
            <w:gridSpan w:val="4"/>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jc w:val="center"/>
              <w:rPr>
                <w:rFonts w:cs="Times New Roman"/>
                <w:color w:val="000000"/>
                <w:sz w:val="24"/>
                <w:szCs w:val="24"/>
              </w:rPr>
            </w:pPr>
          </w:p>
        </w:tc>
      </w:tr>
    </w:tbl>
    <w:p w:rsidR="00D01109" w:rsidRDefault="002B2862">
      <w:pPr>
        <w:tabs>
          <w:tab w:val="left" w:pos="14459"/>
        </w:tabs>
        <w:jc w:val="right"/>
      </w:pPr>
      <w:r>
        <w:rPr>
          <w:rFonts w:eastAsia="Times New Roman" w:cs="Times New Roman"/>
          <w:color w:val="000000"/>
          <w:szCs w:val="28"/>
        </w:rPr>
        <w:t xml:space="preserve">                                    </w:t>
      </w:r>
      <w:r>
        <w:rPr>
          <w:rFonts w:cs="Times New Roman"/>
          <w:color w:val="000000"/>
          <w:szCs w:val="28"/>
        </w:rPr>
        <w:t>»;</w:t>
      </w:r>
    </w:p>
    <w:p w:rsidR="00D01109" w:rsidRDefault="002B2862">
      <w:pPr>
        <w:ind w:left="142" w:firstLine="566"/>
        <w:jc w:val="both"/>
      </w:pPr>
      <w:r>
        <w:rPr>
          <w:rFonts w:eastAsia="Times New Roman" w:cs="Times New Roman"/>
          <w:color w:val="000000"/>
          <w:szCs w:val="28"/>
          <w:lang w:eastAsia="ru-RU"/>
        </w:rPr>
        <w:t>2) таблицы раздела 1 «Целевые показатели муниципальной программы» муниципальной программы изложить в следующей редакции:</w:t>
      </w:r>
    </w:p>
    <w:p w:rsidR="00D01109" w:rsidRDefault="00D01109">
      <w:pPr>
        <w:jc w:val="center"/>
        <w:rPr>
          <w:rFonts w:cs="Times New Roman"/>
          <w:b/>
          <w:color w:val="000000"/>
          <w:szCs w:val="28"/>
        </w:rPr>
      </w:pPr>
    </w:p>
    <w:p w:rsidR="00D01109" w:rsidRDefault="002B2862">
      <w:pPr>
        <w:jc w:val="center"/>
      </w:pPr>
      <w:r>
        <w:rPr>
          <w:rFonts w:cs="Times New Roman"/>
          <w:b/>
          <w:color w:val="000000"/>
          <w:szCs w:val="28"/>
        </w:rPr>
        <w:t>«ЦЕЛЕВЫЕ ПОКАЗАТЕЛИ МУНИЦИПАЛЬНОЙ ПРОГРАММЫ</w:t>
      </w:r>
    </w:p>
    <w:p w:rsidR="00D01109" w:rsidRDefault="002B2862">
      <w:pPr>
        <w:jc w:val="center"/>
      </w:pPr>
      <w:r>
        <w:rPr>
          <w:rFonts w:eastAsia="Times New Roman" w:cs="Times New Roman"/>
          <w:b/>
          <w:color w:val="000000"/>
          <w:szCs w:val="28"/>
        </w:rPr>
        <w:t xml:space="preserve"> </w:t>
      </w:r>
      <w:r>
        <w:rPr>
          <w:rFonts w:cs="Times New Roman"/>
          <w:b/>
          <w:color w:val="000000"/>
          <w:szCs w:val="28"/>
        </w:rPr>
        <w:t>«Обеспечение и развитие физической культуры и спорта»</w:t>
      </w:r>
    </w:p>
    <w:p w:rsidR="00D01109" w:rsidRDefault="00D01109">
      <w:pPr>
        <w:rPr>
          <w:rFonts w:cs="Times New Roman"/>
          <w:b/>
          <w:color w:val="000000"/>
          <w:szCs w:val="28"/>
        </w:rPr>
      </w:pPr>
    </w:p>
    <w:tbl>
      <w:tblPr>
        <w:tblW w:w="0" w:type="auto"/>
        <w:tblInd w:w="324" w:type="dxa"/>
        <w:tblLayout w:type="fixed"/>
        <w:tblLook w:val="0000" w:firstRow="0" w:lastRow="0" w:firstColumn="0" w:lastColumn="0" w:noHBand="0" w:noVBand="0"/>
      </w:tblPr>
      <w:tblGrid>
        <w:gridCol w:w="711"/>
        <w:gridCol w:w="5388"/>
        <w:gridCol w:w="1415"/>
        <w:gridCol w:w="993"/>
        <w:gridCol w:w="1048"/>
        <w:gridCol w:w="992"/>
        <w:gridCol w:w="993"/>
        <w:gridCol w:w="1134"/>
        <w:gridCol w:w="1275"/>
        <w:gridCol w:w="1154"/>
      </w:tblGrid>
      <w:tr w:rsidR="00D01109">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5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Наименование целевого показателя</w:t>
            </w:r>
          </w:p>
        </w:tc>
        <w:tc>
          <w:tcPr>
            <w:tcW w:w="141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Единица измерения</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rPr>
                <w:rFonts w:cs="Times New Roman"/>
                <w:color w:val="000000"/>
                <w:sz w:val="24"/>
                <w:szCs w:val="24"/>
              </w:rPr>
            </w:pPr>
            <w:r>
              <w:rPr>
                <w:rFonts w:cs="Times New Roman"/>
                <w:color w:val="000000"/>
                <w:sz w:val="24"/>
                <w:szCs w:val="24"/>
              </w:rPr>
              <w:t xml:space="preserve">Статус </w:t>
            </w:r>
            <w:hyperlink w:anchor="P714" w:history="1">
              <w:r>
                <w:rPr>
                  <w:rStyle w:val="aa"/>
                  <w:rFonts w:cs="Times New Roman"/>
                  <w:color w:val="000000"/>
                  <w:sz w:val="24"/>
                  <w:szCs w:val="24"/>
                </w:rPr>
                <w:t>&lt;1&gt;</w:t>
              </w:r>
            </w:hyperlink>
          </w:p>
        </w:tc>
        <w:tc>
          <w:tcPr>
            <w:tcW w:w="5442" w:type="dxa"/>
            <w:gridSpan w:val="5"/>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Значение целевого показателя</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jc w:val="center"/>
              <w:rPr>
                <w:rFonts w:cs="Times New Roman"/>
                <w:color w:val="000000"/>
                <w:sz w:val="24"/>
                <w:szCs w:val="24"/>
              </w:rPr>
            </w:pPr>
          </w:p>
        </w:tc>
      </w:tr>
      <w:tr w:rsidR="00D01109">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jc w:val="center"/>
              <w:rPr>
                <w:rFonts w:cs="Times New Roman"/>
                <w:color w:val="000000"/>
                <w:sz w:val="24"/>
                <w:szCs w:val="24"/>
              </w:rPr>
            </w:pPr>
          </w:p>
        </w:tc>
        <w:tc>
          <w:tcPr>
            <w:tcW w:w="5388"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jc w:val="center"/>
              <w:rPr>
                <w:rFonts w:cs="Times New Roman"/>
                <w:color w:val="000000"/>
                <w:sz w:val="24"/>
                <w:szCs w:val="24"/>
              </w:rPr>
            </w:pPr>
          </w:p>
        </w:tc>
        <w:tc>
          <w:tcPr>
            <w:tcW w:w="1415"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jc w:val="center"/>
              <w:rPr>
                <w:rFonts w:cs="Times New Roman"/>
                <w:color w:val="000000"/>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jc w:val="center"/>
              <w:rPr>
                <w:rFonts w:cs="Times New Roman"/>
                <w:color w:val="000000"/>
                <w:sz w:val="24"/>
                <w:szCs w:val="24"/>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Отчетный 2020 год</w:t>
            </w:r>
          </w:p>
          <w:p w:rsidR="00D01109" w:rsidRDefault="002B2862">
            <w:pPr>
              <w:widowControl w:val="0"/>
              <w:jc w:val="center"/>
              <w:rPr>
                <w:rFonts w:cs="Times New Roman"/>
                <w:color w:val="000000"/>
                <w:sz w:val="24"/>
                <w:szCs w:val="24"/>
              </w:rPr>
            </w:pPr>
            <w:r>
              <w:rPr>
                <w:rFonts w:eastAsia="Times New Roman" w:cs="Times New Roman"/>
                <w:color w:val="000000"/>
                <w:sz w:val="24"/>
                <w:szCs w:val="24"/>
              </w:rPr>
              <w:t xml:space="preserve"> </w:t>
            </w:r>
            <w:hyperlink w:anchor="P718" w:history="1">
              <w:r>
                <w:rPr>
                  <w:rStyle w:val="aa"/>
                  <w:rFonts w:cs="Times New Roman"/>
                  <w:color w:val="000000"/>
                  <w:sz w:val="24"/>
                  <w:szCs w:val="24"/>
                </w:rPr>
                <w:t>&lt;2&gt;</w:t>
              </w:r>
            </w:hyperlink>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2022 год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2023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2024 год</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2025 год</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2026 год</w:t>
            </w:r>
          </w:p>
        </w:tc>
      </w:tr>
    </w:tbl>
    <w:p w:rsidR="00D01109" w:rsidRDefault="00D01109">
      <w:pPr>
        <w:rPr>
          <w:color w:val="000000"/>
          <w:sz w:val="6"/>
          <w:szCs w:val="6"/>
        </w:rPr>
      </w:pPr>
    </w:p>
    <w:tbl>
      <w:tblPr>
        <w:tblW w:w="0" w:type="auto"/>
        <w:tblInd w:w="324" w:type="dxa"/>
        <w:tblLayout w:type="fixed"/>
        <w:tblLook w:val="0000" w:firstRow="0" w:lastRow="0" w:firstColumn="0" w:lastColumn="0" w:noHBand="0" w:noVBand="0"/>
      </w:tblPr>
      <w:tblGrid>
        <w:gridCol w:w="711"/>
        <w:gridCol w:w="5388"/>
        <w:gridCol w:w="1415"/>
        <w:gridCol w:w="993"/>
        <w:gridCol w:w="1048"/>
        <w:gridCol w:w="992"/>
        <w:gridCol w:w="993"/>
        <w:gridCol w:w="1134"/>
        <w:gridCol w:w="1275"/>
        <w:gridCol w:w="1154"/>
      </w:tblGrid>
      <w:tr w:rsidR="00D01109">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9</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w:t>
            </w:r>
          </w:p>
        </w:tc>
        <w:tc>
          <w:tcPr>
            <w:tcW w:w="13238" w:type="dxa"/>
            <w:gridSpan w:val="8"/>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Муниципальная программа «Обеспечение и развитие физической культуры и спорта»</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rPr>
                <w:rFonts w:cs="Times New Roman"/>
                <w:color w:val="000000"/>
                <w:sz w:val="24"/>
                <w:szCs w:val="24"/>
              </w:rPr>
            </w:pP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58</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58</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1.2</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 xml:space="preserve">Доля детей в возрасте 3-18 лет в муниципальном образовании Темрюкский район, систематически </w:t>
            </w:r>
            <w:r>
              <w:rPr>
                <w:rFonts w:eastAsia="Times New Roman" w:cs="Times New Roman"/>
                <w:color w:val="000000"/>
                <w:sz w:val="24"/>
                <w:szCs w:val="24"/>
              </w:rPr>
              <w:lastRenderedPageBreak/>
              <w:t>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51</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51</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1.3</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1494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1799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1800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1800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1800</w:t>
            </w:r>
          </w:p>
        </w:tc>
      </w:tr>
      <w:tr w:rsidR="00D01109">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1.4</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shd w:val="clear" w:color="auto" w:fill="FFFFFF"/>
              <w:tabs>
                <w:tab w:val="left" w:pos="10260"/>
              </w:tabs>
            </w:pPr>
            <w:r>
              <w:rPr>
                <w:rFonts w:cs="Times New Roman"/>
                <w:color w:val="000000"/>
                <w:sz w:val="24"/>
                <w:szCs w:val="24"/>
              </w:rPr>
              <w:t xml:space="preserve">Доля жителей муниципального образования Темрюкский район, зарегистрированных на сайте </w:t>
            </w:r>
            <w:proofErr w:type="spellStart"/>
            <w:r>
              <w:rPr>
                <w:rFonts w:cs="Times New Roman"/>
                <w:color w:val="000000"/>
                <w:sz w:val="24"/>
                <w:szCs w:val="24"/>
                <w:lang w:val="en-US"/>
              </w:rPr>
              <w:t>gto</w:t>
            </w:r>
            <w:proofErr w:type="spellEnd"/>
            <w:r>
              <w:rPr>
                <w:rFonts w:cs="Times New Roman"/>
                <w:color w:val="000000"/>
                <w:sz w:val="24"/>
                <w:szCs w:val="24"/>
              </w:rPr>
              <w:t>.</w:t>
            </w:r>
            <w:proofErr w:type="spellStart"/>
            <w:r>
              <w:rPr>
                <w:rFonts w:cs="Times New Roman"/>
                <w:color w:val="000000"/>
                <w:sz w:val="24"/>
                <w:szCs w:val="24"/>
                <w:lang w:val="en-US"/>
              </w:rPr>
              <w:t>ru</w:t>
            </w:r>
            <w:proofErr w:type="spellEnd"/>
            <w:r>
              <w:rPr>
                <w:rFonts w:cs="Times New Roman"/>
                <w:color w:val="000000"/>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29</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29</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29</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1.5</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shd w:val="clear" w:color="auto" w:fill="FFFFFF"/>
              <w:tabs>
                <w:tab w:val="left" w:pos="10260"/>
              </w:tabs>
            </w:pPr>
            <w:r>
              <w:rPr>
                <w:rFonts w:cs="Times New Roman"/>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25</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25</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1.6</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shd w:val="clear" w:color="auto" w:fill="FFFFFF"/>
              <w:tabs>
                <w:tab w:val="left" w:pos="10260"/>
              </w:tabs>
            </w:pPr>
            <w:r>
              <w:rPr>
                <w:rFonts w:cs="Times New Roman"/>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D01109" w:rsidRDefault="002B286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66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68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68</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68</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1.7</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shd w:val="clear" w:color="auto" w:fill="FFFFFF"/>
              <w:tabs>
                <w:tab w:val="left" w:pos="10260"/>
              </w:tabs>
            </w:pPr>
            <w:r>
              <w:rPr>
                <w:rFonts w:cs="Times New Roman"/>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100</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1.8</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 xml:space="preserve">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w:t>
            </w:r>
            <w:r>
              <w:rPr>
                <w:rFonts w:cs="Times New Roman"/>
                <w:color w:val="000000"/>
                <w:sz w:val="24"/>
                <w:szCs w:val="24"/>
              </w:rPr>
              <w:lastRenderedPageBreak/>
              <w:t>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шт.</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1.9</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358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4080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4100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4100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4100</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1.9.1</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90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90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90</w:t>
            </w:r>
          </w:p>
        </w:tc>
      </w:tr>
      <w:tr w:rsidR="00D01109">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1.10</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шт.</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1.11</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396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469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500</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1.12</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шт.</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12</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12</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1.13</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шт.</w:t>
            </w:r>
          </w:p>
          <w:p w:rsidR="00D01109" w:rsidRDefault="00D01109">
            <w:pPr>
              <w:widowControl w:val="0"/>
              <w:jc w:val="center"/>
              <w:rPr>
                <w:rFonts w:cs="Times New Roman"/>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88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106</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106</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1.14</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955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450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450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450</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1.15</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90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488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490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490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490</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1.16</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152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220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270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270</w:t>
            </w:r>
          </w:p>
        </w:tc>
      </w:tr>
      <w:tr w:rsidR="00D01109">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1.17</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70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130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130</w:t>
            </w:r>
          </w:p>
        </w:tc>
      </w:tr>
      <w:tr w:rsidR="00D01109">
        <w:tc>
          <w:tcPr>
            <w:tcW w:w="13949" w:type="dxa"/>
            <w:gridSpan w:val="9"/>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ind w:firstLine="709"/>
            </w:pPr>
            <w:r>
              <w:rPr>
                <w:rFonts w:cs="Times New Roman"/>
                <w:color w:val="000000"/>
                <w:sz w:val="24"/>
                <w:szCs w:val="24"/>
              </w:rPr>
              <w:lastRenderedPageBreak/>
              <w:t>--------------------------------</w:t>
            </w:r>
          </w:p>
          <w:p w:rsidR="00D01109" w:rsidRDefault="002B2862">
            <w:pPr>
              <w:widowControl w:val="0"/>
              <w:ind w:firstLine="709"/>
              <w:jc w:val="both"/>
            </w:pPr>
            <w:bookmarkStart w:id="0" w:name="P714"/>
            <w:bookmarkEnd w:id="0"/>
            <w:r>
              <w:rPr>
                <w:rFonts w:cs="Times New Roman"/>
                <w:color w:val="000000"/>
                <w:sz w:val="24"/>
                <w:szCs w:val="24"/>
              </w:rPr>
              <w:t>&lt;1&gt; Отмечается:</w:t>
            </w:r>
          </w:p>
          <w:p w:rsidR="00D01109" w:rsidRDefault="002B2862">
            <w:pPr>
              <w:widowControl w:val="0"/>
              <w:ind w:firstLine="709"/>
              <w:jc w:val="both"/>
            </w:pPr>
            <w:r>
              <w:rPr>
                <w:rFonts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D01109" w:rsidRDefault="002B2862">
            <w:pPr>
              <w:widowControl w:val="0"/>
              <w:ind w:firstLine="709"/>
              <w:jc w:val="both"/>
            </w:pPr>
            <w:r>
              <w:rPr>
                <w:rFonts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D01109" w:rsidRDefault="002B2862">
            <w:pPr>
              <w:widowControl w:val="0"/>
              <w:ind w:firstLine="709"/>
            </w:pPr>
            <w:r>
              <w:rPr>
                <w:rFonts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D01109" w:rsidRDefault="002B2862">
            <w:pPr>
              <w:widowControl w:val="0"/>
              <w:ind w:firstLine="709"/>
            </w:pPr>
            <w:bookmarkStart w:id="1" w:name="P718"/>
            <w:bookmarkEnd w:id="1"/>
            <w:r>
              <w:rPr>
                <w:rFonts w:cs="Times New Roman"/>
                <w:color w:val="000000"/>
                <w:sz w:val="24"/>
                <w:szCs w:val="24"/>
              </w:rPr>
              <w:t>&lt;2&gt; Год, предшествующий году утверждения муниципальной программы.</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ind w:firstLine="709"/>
              <w:rPr>
                <w:rFonts w:cs="Times New Roman"/>
                <w:color w:val="000000"/>
                <w:sz w:val="24"/>
                <w:szCs w:val="24"/>
              </w:rPr>
            </w:pPr>
          </w:p>
        </w:tc>
      </w:tr>
    </w:tbl>
    <w:p w:rsidR="00D01109" w:rsidRDefault="00D01109">
      <w:pPr>
        <w:pStyle w:val="ConsPlusNormal0"/>
        <w:jc w:val="center"/>
        <w:rPr>
          <w:b/>
          <w:color w:val="000000"/>
        </w:rPr>
      </w:pPr>
    </w:p>
    <w:p w:rsidR="00D01109" w:rsidRDefault="00D01109">
      <w:pPr>
        <w:pStyle w:val="ConsPlusNormal0"/>
        <w:jc w:val="center"/>
        <w:rPr>
          <w:b/>
          <w:color w:val="000000"/>
        </w:rPr>
      </w:pPr>
    </w:p>
    <w:p w:rsidR="00D01109" w:rsidRDefault="00D01109">
      <w:pPr>
        <w:pStyle w:val="ConsPlusNormal0"/>
        <w:jc w:val="center"/>
        <w:rPr>
          <w:b/>
          <w:color w:val="000000"/>
        </w:rPr>
      </w:pPr>
    </w:p>
    <w:p w:rsidR="00D01109" w:rsidRDefault="0027121B">
      <w:pPr>
        <w:pStyle w:val="ConsPlusNormal0"/>
        <w:jc w:val="center"/>
      </w:pPr>
      <w:r>
        <w:rPr>
          <w:b/>
          <w:color w:val="000000"/>
        </w:rPr>
        <w:t>С</w:t>
      </w:r>
      <w:r w:rsidR="002B2862">
        <w:rPr>
          <w:b/>
          <w:color w:val="000000"/>
        </w:rPr>
        <w:t>ВЕДЕНИЯ</w:t>
      </w:r>
    </w:p>
    <w:p w:rsidR="00D01109" w:rsidRDefault="002B2862">
      <w:pPr>
        <w:pStyle w:val="ConsPlusNormal0"/>
        <w:jc w:val="center"/>
      </w:pPr>
      <w:r>
        <w:rPr>
          <w:b/>
          <w:color w:val="000000"/>
        </w:rPr>
        <w:t>о порядке сбора информации и методике расчета целевых</w:t>
      </w:r>
    </w:p>
    <w:p w:rsidR="00D01109" w:rsidRDefault="002B2862">
      <w:pPr>
        <w:pStyle w:val="ConsPlusNormal0"/>
        <w:jc w:val="center"/>
      </w:pPr>
      <w:r>
        <w:rPr>
          <w:b/>
          <w:color w:val="000000"/>
        </w:rPr>
        <w:t>показателей муниципальной программы</w:t>
      </w:r>
    </w:p>
    <w:p w:rsidR="00D01109" w:rsidRDefault="002B2862">
      <w:pPr>
        <w:pStyle w:val="ConsPlusNormal0"/>
        <w:ind w:right="-31"/>
        <w:jc w:val="center"/>
      </w:pPr>
      <w:r>
        <w:rPr>
          <w:b/>
          <w:color w:val="000000"/>
        </w:rPr>
        <w:t>«Обеспечение и развитие физической культуры и спорта»</w:t>
      </w:r>
    </w:p>
    <w:p w:rsidR="00D01109" w:rsidRDefault="00D01109">
      <w:pPr>
        <w:pStyle w:val="ConsPlusNormal0"/>
        <w:ind w:right="-31"/>
        <w:jc w:val="center"/>
        <w:rPr>
          <w:b/>
          <w:color w:val="000000"/>
        </w:rPr>
      </w:pPr>
    </w:p>
    <w:tbl>
      <w:tblPr>
        <w:tblW w:w="0" w:type="auto"/>
        <w:tblInd w:w="324" w:type="dxa"/>
        <w:tblLayout w:type="fixed"/>
        <w:tblLook w:val="0000" w:firstRow="0" w:lastRow="0" w:firstColumn="0" w:lastColumn="0" w:noHBand="0" w:noVBand="0"/>
      </w:tblPr>
      <w:tblGrid>
        <w:gridCol w:w="823"/>
        <w:gridCol w:w="2581"/>
        <w:gridCol w:w="852"/>
        <w:gridCol w:w="1534"/>
        <w:gridCol w:w="2577"/>
        <w:gridCol w:w="2410"/>
        <w:gridCol w:w="1824"/>
        <w:gridCol w:w="2330"/>
      </w:tblGrid>
      <w:tr w:rsidR="00D01109">
        <w:tc>
          <w:tcPr>
            <w:tcW w:w="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Тенденция развития целевого показателя</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Источник исходных данных для расчета значения (формирования данных) целевого показателя</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Ответственный за сбор данных и расчет целевого показателя</w:t>
            </w:r>
          </w:p>
        </w:tc>
        <w:tc>
          <w:tcPr>
            <w:tcW w:w="233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Временные характеристики целевого показателя &lt;1&gt;</w:t>
            </w:r>
          </w:p>
        </w:tc>
      </w:tr>
    </w:tbl>
    <w:p w:rsidR="00D01109" w:rsidRDefault="00D01109">
      <w:pPr>
        <w:rPr>
          <w:color w:val="000000"/>
          <w:sz w:val="6"/>
          <w:szCs w:val="6"/>
        </w:rPr>
      </w:pPr>
    </w:p>
    <w:tbl>
      <w:tblPr>
        <w:tblW w:w="0" w:type="auto"/>
        <w:tblInd w:w="324" w:type="dxa"/>
        <w:tblLayout w:type="fixed"/>
        <w:tblLook w:val="0000" w:firstRow="0" w:lastRow="0" w:firstColumn="0" w:lastColumn="0" w:noHBand="0" w:noVBand="0"/>
      </w:tblPr>
      <w:tblGrid>
        <w:gridCol w:w="851"/>
        <w:gridCol w:w="2581"/>
        <w:gridCol w:w="853"/>
        <w:gridCol w:w="1559"/>
        <w:gridCol w:w="2552"/>
        <w:gridCol w:w="2409"/>
        <w:gridCol w:w="1823"/>
        <w:gridCol w:w="2303"/>
      </w:tblGrid>
      <w:tr w:rsidR="00D01109">
        <w:trPr>
          <w:tblHeader/>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1</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6</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7</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8</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w:t>
            </w:r>
          </w:p>
        </w:tc>
        <w:tc>
          <w:tcPr>
            <w:tcW w:w="14080" w:type="dxa"/>
            <w:gridSpan w:val="7"/>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Целевые показатели муниципальной программы</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proofErr w:type="spellStart"/>
            <w:r>
              <w:rPr>
                <w:rFonts w:eastAsia="Times New Roman" w:cs="Times New Roman"/>
                <w:color w:val="000000"/>
                <w:sz w:val="24"/>
                <w:szCs w:val="24"/>
                <w:lang w:eastAsia="ru-RU"/>
              </w:rPr>
              <w:t>Дзфкс</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Чзфкс</w:t>
            </w:r>
            <w:proofErr w:type="spellEnd"/>
            <w:r>
              <w:rPr>
                <w:rFonts w:eastAsia="Times New Roman" w:cs="Times New Roman"/>
                <w:color w:val="000000"/>
                <w:sz w:val="24"/>
                <w:szCs w:val="24"/>
                <w:lang w:eastAsia="ru-RU"/>
              </w:rPr>
              <w:t xml:space="preserve"> / Чн3-79 x 100, где:</w:t>
            </w:r>
          </w:p>
          <w:p w:rsidR="00D01109" w:rsidRDefault="002B2862">
            <w:pPr>
              <w:widowControl w:val="0"/>
              <w:jc w:val="center"/>
            </w:pPr>
            <w:proofErr w:type="spellStart"/>
            <w:r>
              <w:rPr>
                <w:rFonts w:eastAsia="Times New Roman" w:cs="Times New Roman"/>
                <w:color w:val="000000"/>
                <w:sz w:val="24"/>
                <w:szCs w:val="24"/>
                <w:lang w:eastAsia="ru-RU"/>
              </w:rPr>
              <w:t>Дзфкс</w:t>
            </w:r>
            <w:proofErr w:type="spellEnd"/>
            <w:r>
              <w:rPr>
                <w:rFonts w:eastAsia="Times New Roman" w:cs="Times New Roman"/>
                <w:color w:val="000000"/>
                <w:sz w:val="24"/>
                <w:szCs w:val="24"/>
                <w:lang w:eastAsia="ru-RU"/>
              </w:rPr>
              <w:t xml:space="preserve"> - </w:t>
            </w:r>
            <w:r>
              <w:rPr>
                <w:rFonts w:cs="Times New Roman"/>
                <w:color w:val="000000"/>
                <w:sz w:val="24"/>
                <w:szCs w:val="24"/>
              </w:rPr>
              <w:t>доля населения, систематически занимающегося физической культурой и спортом, от общей численности населения;</w:t>
            </w:r>
          </w:p>
          <w:p w:rsidR="00D01109" w:rsidRDefault="002B2862">
            <w:pPr>
              <w:widowControl w:val="0"/>
              <w:jc w:val="center"/>
            </w:pPr>
            <w:proofErr w:type="spellStart"/>
            <w:r>
              <w:rPr>
                <w:rFonts w:eastAsia="Times New Roman" w:cs="Times New Roman"/>
                <w:color w:val="000000"/>
                <w:sz w:val="24"/>
                <w:szCs w:val="24"/>
                <w:lang w:eastAsia="ru-RU"/>
              </w:rPr>
              <w:t>Чзфкс</w:t>
            </w:r>
            <w:proofErr w:type="spellEnd"/>
            <w:r>
              <w:rPr>
                <w:rFonts w:eastAsia="Times New Roman" w:cs="Times New Roman"/>
                <w:color w:val="000000"/>
                <w:sz w:val="24"/>
                <w:szCs w:val="24"/>
                <w:lang w:eastAsia="ru-RU"/>
              </w:rPr>
              <w:t xml:space="preserve"> - численность лиц, систематически занимающихся физической культурой и спортом;</w:t>
            </w:r>
          </w:p>
          <w:p w:rsidR="00D01109" w:rsidRDefault="002B2862">
            <w:pPr>
              <w:widowControl w:val="0"/>
              <w:jc w:val="center"/>
            </w:pPr>
            <w:r>
              <w:rPr>
                <w:rFonts w:eastAsia="Times New Roman" w:cs="Times New Roman"/>
                <w:color w:val="000000"/>
                <w:sz w:val="24"/>
                <w:szCs w:val="24"/>
              </w:rPr>
              <w:t>Чн3-79 – общая численность населения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proofErr w:type="spellStart"/>
            <w:r>
              <w:rPr>
                <w:rFonts w:cs="Times New Roman"/>
                <w:color w:val="000000"/>
                <w:sz w:val="24"/>
                <w:szCs w:val="24"/>
              </w:rPr>
              <w:t>Чзфкс</w:t>
            </w:r>
            <w:proofErr w:type="spellEnd"/>
            <w:r>
              <w:rPr>
                <w:rFonts w:cs="Times New Roman"/>
                <w:color w:val="000000"/>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D01109" w:rsidRDefault="002B2862">
            <w:pPr>
              <w:widowControl w:val="0"/>
              <w:jc w:val="center"/>
            </w:pPr>
            <w:proofErr w:type="spellStart"/>
            <w:r>
              <w:rPr>
                <w:rFonts w:cs="Times New Roman"/>
                <w:color w:val="000000"/>
                <w:sz w:val="24"/>
                <w:szCs w:val="24"/>
              </w:rPr>
              <w:t>Чн</w:t>
            </w:r>
            <w:proofErr w:type="spellEnd"/>
            <w:r>
              <w:rPr>
                <w:rFonts w:cs="Times New Roman"/>
                <w:color w:val="000000"/>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1.2</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 xml:space="preserve">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w:t>
            </w:r>
            <w:r>
              <w:rPr>
                <w:rFonts w:eastAsia="Times New Roman" w:cs="Times New Roman"/>
                <w:color w:val="000000"/>
                <w:sz w:val="24"/>
                <w:szCs w:val="24"/>
              </w:rPr>
              <w:lastRenderedPageBreak/>
              <w:t>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proofErr w:type="spellStart"/>
            <w:r>
              <w:rPr>
                <w:color w:val="000000"/>
                <w:sz w:val="24"/>
                <w:szCs w:val="24"/>
              </w:rPr>
              <w:t>Дз</w:t>
            </w:r>
            <w:proofErr w:type="spellEnd"/>
            <w:r>
              <w:rPr>
                <w:color w:val="000000"/>
                <w:sz w:val="24"/>
                <w:szCs w:val="24"/>
              </w:rPr>
              <w:t xml:space="preserve"> = </w:t>
            </w:r>
            <w:proofErr w:type="spellStart"/>
            <w:r>
              <w:rPr>
                <w:color w:val="000000"/>
                <w:sz w:val="24"/>
                <w:szCs w:val="24"/>
              </w:rPr>
              <w:t>Чз</w:t>
            </w:r>
            <w:proofErr w:type="spellEnd"/>
            <w:r>
              <w:rPr>
                <w:color w:val="000000"/>
                <w:sz w:val="24"/>
                <w:szCs w:val="24"/>
              </w:rPr>
              <w:t xml:space="preserve"> / </w:t>
            </w:r>
            <w:proofErr w:type="spellStart"/>
            <w:r>
              <w:rPr>
                <w:color w:val="000000"/>
                <w:sz w:val="24"/>
                <w:szCs w:val="24"/>
              </w:rPr>
              <w:t>Чн</w:t>
            </w:r>
            <w:proofErr w:type="spellEnd"/>
            <w:r>
              <w:rPr>
                <w:color w:val="000000"/>
                <w:sz w:val="24"/>
                <w:szCs w:val="24"/>
              </w:rPr>
              <w:t xml:space="preserve"> x 100, где:</w:t>
            </w:r>
          </w:p>
          <w:p w:rsidR="00D01109" w:rsidRDefault="002B2862">
            <w:pPr>
              <w:pStyle w:val="ConsPlusNormal0"/>
              <w:jc w:val="center"/>
            </w:pPr>
            <w:proofErr w:type="spellStart"/>
            <w:r>
              <w:rPr>
                <w:color w:val="000000"/>
                <w:sz w:val="24"/>
                <w:szCs w:val="24"/>
              </w:rPr>
              <w:t>Дз</w:t>
            </w:r>
            <w:proofErr w:type="spellEnd"/>
            <w:r>
              <w:rPr>
                <w:color w:val="000000"/>
                <w:sz w:val="24"/>
                <w:szCs w:val="24"/>
              </w:rPr>
              <w:t xml:space="preserve"> - доля детей в возрасте 3-18 лет, систематически занимающихся физической культурой и спортом;</w:t>
            </w:r>
          </w:p>
          <w:p w:rsidR="00D01109" w:rsidRDefault="002B2862">
            <w:pPr>
              <w:pStyle w:val="ConsPlusNormal0"/>
              <w:jc w:val="center"/>
            </w:pPr>
            <w:proofErr w:type="spellStart"/>
            <w:r>
              <w:rPr>
                <w:color w:val="000000"/>
                <w:sz w:val="24"/>
                <w:szCs w:val="24"/>
              </w:rPr>
              <w:t>Чз</w:t>
            </w:r>
            <w:proofErr w:type="spellEnd"/>
            <w:r>
              <w:rPr>
                <w:color w:val="000000"/>
                <w:sz w:val="24"/>
                <w:szCs w:val="24"/>
              </w:rPr>
              <w:t xml:space="preserve"> - численность занимающихся </w:t>
            </w:r>
            <w:r>
              <w:rPr>
                <w:color w:val="000000"/>
                <w:sz w:val="24"/>
                <w:szCs w:val="24"/>
              </w:rPr>
              <w:lastRenderedPageBreak/>
              <w:t>физической культурой и спортом;</w:t>
            </w:r>
          </w:p>
          <w:p w:rsidR="00D01109" w:rsidRDefault="002B2862">
            <w:pPr>
              <w:pStyle w:val="ConsPlusNormal0"/>
              <w:jc w:val="center"/>
            </w:pPr>
            <w:proofErr w:type="spellStart"/>
            <w:r>
              <w:rPr>
                <w:color w:val="000000"/>
                <w:sz w:val="24"/>
                <w:szCs w:val="24"/>
              </w:rPr>
              <w:t>Чн</w:t>
            </w:r>
            <w:proofErr w:type="spellEnd"/>
            <w:r>
              <w:rPr>
                <w:color w:val="000000"/>
                <w:sz w:val="24"/>
                <w:szCs w:val="24"/>
              </w:rPr>
              <w:t xml:space="preserve"> – общая численность указанной категории населения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proofErr w:type="spellStart"/>
            <w:r>
              <w:rPr>
                <w:rFonts w:cs="Times New Roman"/>
                <w:color w:val="000000"/>
                <w:sz w:val="24"/>
                <w:szCs w:val="24"/>
              </w:rPr>
              <w:lastRenderedPageBreak/>
              <w:t>Чз</w:t>
            </w:r>
            <w:proofErr w:type="spellEnd"/>
            <w:r>
              <w:rPr>
                <w:rFonts w:cs="Times New Roman"/>
                <w:color w:val="000000"/>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D01109" w:rsidRDefault="002B2862">
            <w:pPr>
              <w:widowControl w:val="0"/>
              <w:jc w:val="center"/>
            </w:pPr>
            <w:proofErr w:type="spellStart"/>
            <w:r>
              <w:rPr>
                <w:rFonts w:cs="Times New Roman"/>
                <w:color w:val="000000"/>
                <w:sz w:val="24"/>
                <w:szCs w:val="24"/>
              </w:rPr>
              <w:lastRenderedPageBreak/>
              <w:t>Чн</w:t>
            </w:r>
            <w:proofErr w:type="spellEnd"/>
            <w:r>
              <w:rPr>
                <w:rFonts w:cs="Times New Roman"/>
                <w:color w:val="000000"/>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lastRenderedPageBreak/>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1.3</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показателя по ч</w:t>
            </w:r>
            <w:r>
              <w:rPr>
                <w:rFonts w:eastAsia="Times New Roman" w:cs="Times New Roman"/>
                <w:color w:val="000000"/>
                <w:sz w:val="24"/>
                <w:szCs w:val="24"/>
              </w:rPr>
              <w:t>исленности инвалидов, систематически занимающихся физической культурой и спортом</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Годовой отчет федерального государственного статистического наблюдения по форме 3-АФК «Сведения об адаптивной физической культуре и спорте»</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1.4</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shd w:val="clear" w:color="auto" w:fill="FFFFFF"/>
              <w:tabs>
                <w:tab w:val="left" w:pos="10260"/>
              </w:tabs>
            </w:pPr>
            <w:r>
              <w:rPr>
                <w:color w:val="000000"/>
                <w:sz w:val="24"/>
                <w:szCs w:val="24"/>
              </w:rPr>
              <w:t xml:space="preserve">Доля жителей муниципального образования Темрюкский район, зарегистрированных на сайте </w:t>
            </w:r>
            <w:proofErr w:type="spellStart"/>
            <w:r>
              <w:rPr>
                <w:color w:val="000000"/>
                <w:sz w:val="24"/>
                <w:szCs w:val="24"/>
                <w:lang w:val="en-US"/>
              </w:rPr>
              <w:t>gto</w:t>
            </w:r>
            <w:proofErr w:type="spellEnd"/>
            <w:r>
              <w:rPr>
                <w:color w:val="000000"/>
                <w:sz w:val="24"/>
                <w:szCs w:val="24"/>
              </w:rPr>
              <w:t>.</w:t>
            </w:r>
            <w:proofErr w:type="spellStart"/>
            <w:r>
              <w:rPr>
                <w:color w:val="000000"/>
                <w:sz w:val="24"/>
                <w:szCs w:val="24"/>
                <w:lang w:val="en-US"/>
              </w:rPr>
              <w:t>ru</w:t>
            </w:r>
            <w:proofErr w:type="spellEnd"/>
            <w:r>
              <w:rPr>
                <w:color w:val="000000"/>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proofErr w:type="spellStart"/>
            <w:r>
              <w:rPr>
                <w:rFonts w:eastAsia="Times New Roman" w:cs="Times New Roman"/>
                <w:color w:val="000000"/>
                <w:sz w:val="24"/>
                <w:szCs w:val="24"/>
                <w:lang w:eastAsia="ru-RU"/>
              </w:rPr>
              <w:t>Дзгто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Чзгто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Чн</w:t>
            </w:r>
            <w:proofErr w:type="spellEnd"/>
            <w:r>
              <w:rPr>
                <w:rFonts w:eastAsia="Times New Roman" w:cs="Times New Roman"/>
                <w:color w:val="000000"/>
                <w:sz w:val="24"/>
                <w:szCs w:val="24"/>
                <w:lang w:eastAsia="ru-RU"/>
              </w:rPr>
              <w:t xml:space="preserve"> x 100, где:</w:t>
            </w:r>
          </w:p>
          <w:p w:rsidR="00D01109" w:rsidRDefault="002B2862">
            <w:pPr>
              <w:widowControl w:val="0"/>
              <w:jc w:val="center"/>
            </w:pPr>
            <w:proofErr w:type="spellStart"/>
            <w:r>
              <w:rPr>
                <w:rFonts w:eastAsia="Times New Roman" w:cs="Times New Roman"/>
                <w:color w:val="000000"/>
                <w:sz w:val="24"/>
                <w:szCs w:val="24"/>
                <w:lang w:eastAsia="ru-RU"/>
              </w:rPr>
              <w:t>Дзгто</w:t>
            </w:r>
            <w:proofErr w:type="spellEnd"/>
            <w:r>
              <w:rPr>
                <w:rFonts w:eastAsia="Times New Roman" w:cs="Times New Roman"/>
                <w:color w:val="000000"/>
                <w:sz w:val="24"/>
                <w:szCs w:val="24"/>
                <w:lang w:eastAsia="ru-RU"/>
              </w:rPr>
              <w:t xml:space="preserve"> - доля жителей, зарегистрированных на сайте gto.ru,</w:t>
            </w:r>
          </w:p>
          <w:p w:rsidR="00D01109" w:rsidRDefault="002B2862">
            <w:pPr>
              <w:widowControl w:val="0"/>
              <w:jc w:val="center"/>
            </w:pPr>
            <w:proofErr w:type="spellStart"/>
            <w:r>
              <w:rPr>
                <w:rFonts w:eastAsia="Times New Roman" w:cs="Times New Roman"/>
                <w:color w:val="000000"/>
                <w:sz w:val="24"/>
                <w:szCs w:val="24"/>
                <w:lang w:eastAsia="ru-RU"/>
              </w:rPr>
              <w:t>Чзгто</w:t>
            </w:r>
            <w:proofErr w:type="spellEnd"/>
            <w:r>
              <w:rPr>
                <w:rFonts w:eastAsia="Times New Roman" w:cs="Times New Roman"/>
                <w:color w:val="000000"/>
                <w:sz w:val="24"/>
                <w:szCs w:val="24"/>
                <w:lang w:eastAsia="ru-RU"/>
              </w:rPr>
              <w:t xml:space="preserve"> - численность лиц, зарегистрированных на сайте gto.ru;</w:t>
            </w:r>
          </w:p>
          <w:p w:rsidR="00D01109" w:rsidRDefault="002B2862">
            <w:pPr>
              <w:widowControl w:val="0"/>
              <w:jc w:val="center"/>
            </w:pPr>
            <w:proofErr w:type="spellStart"/>
            <w:r>
              <w:rPr>
                <w:rFonts w:eastAsia="Times New Roman" w:cs="Times New Roman"/>
                <w:color w:val="000000"/>
                <w:sz w:val="24"/>
                <w:szCs w:val="24"/>
              </w:rPr>
              <w:t>Чн</w:t>
            </w:r>
            <w:proofErr w:type="spellEnd"/>
            <w:r>
              <w:rPr>
                <w:rFonts w:eastAsia="Times New Roman" w:cs="Times New Roman"/>
                <w:color w:val="000000"/>
                <w:sz w:val="24"/>
                <w:szCs w:val="24"/>
              </w:rPr>
              <w:t xml:space="preserve"> – общая численность населения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Годовой отчет федерального государственного статистического наблюдения по форме 2-ГТО</w:t>
            </w:r>
          </w:p>
          <w:p w:rsidR="00D01109" w:rsidRDefault="002B2862">
            <w:pPr>
              <w:widowControl w:val="0"/>
              <w:jc w:val="center"/>
            </w:pPr>
            <w:r>
              <w:rPr>
                <w:rFonts w:cs="Times New Roman"/>
                <w:color w:val="000000"/>
                <w:sz w:val="24"/>
                <w:szCs w:val="24"/>
              </w:rPr>
              <w:t>«Сведения о реализации всероссийского физкультурно-спортивного комплекса</w:t>
            </w:r>
          </w:p>
          <w:p w:rsidR="00D01109" w:rsidRDefault="002B2862">
            <w:pPr>
              <w:widowControl w:val="0"/>
              <w:jc w:val="center"/>
            </w:pPr>
            <w:r>
              <w:rPr>
                <w:rFonts w:cs="Times New Roman"/>
                <w:color w:val="000000"/>
                <w:sz w:val="24"/>
                <w:szCs w:val="24"/>
              </w:rPr>
              <w:lastRenderedPageBreak/>
              <w:t>«Готов к труду и обороне» (</w:t>
            </w:r>
            <w:proofErr w:type="spellStart"/>
            <w:r>
              <w:rPr>
                <w:rFonts w:cs="Times New Roman"/>
                <w:color w:val="000000"/>
                <w:sz w:val="24"/>
                <w:szCs w:val="24"/>
              </w:rPr>
              <w:t>гто</w:t>
            </w:r>
            <w:proofErr w:type="spellEnd"/>
            <w:r>
              <w:rPr>
                <w:rFonts w:cs="Times New Roman"/>
                <w:color w:val="000000"/>
                <w:sz w:val="24"/>
                <w:szCs w:val="24"/>
              </w:rPr>
              <w:t>)».</w:t>
            </w:r>
          </w:p>
          <w:p w:rsidR="00D01109" w:rsidRDefault="002B2862">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lastRenderedPageBreak/>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1.5</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shd w:val="clear" w:color="auto" w:fill="FFFFFF"/>
              <w:tabs>
                <w:tab w:val="left" w:pos="10260"/>
              </w:tabs>
            </w:pPr>
            <w:r>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proofErr w:type="spellStart"/>
            <w:r>
              <w:rPr>
                <w:rFonts w:eastAsia="Times New Roman" w:cs="Times New Roman"/>
                <w:color w:val="000000"/>
                <w:sz w:val="24"/>
                <w:szCs w:val="24"/>
                <w:lang w:eastAsia="ru-RU"/>
              </w:rPr>
              <w:t>Дпгто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Чпгто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Чн</w:t>
            </w:r>
            <w:proofErr w:type="spellEnd"/>
            <w:r>
              <w:rPr>
                <w:rFonts w:eastAsia="Times New Roman" w:cs="Times New Roman"/>
                <w:color w:val="000000"/>
                <w:sz w:val="24"/>
                <w:szCs w:val="24"/>
                <w:lang w:eastAsia="ru-RU"/>
              </w:rPr>
              <w:t xml:space="preserve"> x 100, где:</w:t>
            </w:r>
          </w:p>
          <w:p w:rsidR="00D01109" w:rsidRDefault="002B2862">
            <w:pPr>
              <w:widowControl w:val="0"/>
              <w:jc w:val="center"/>
            </w:pPr>
            <w:proofErr w:type="spellStart"/>
            <w:r>
              <w:rPr>
                <w:rFonts w:eastAsia="Times New Roman" w:cs="Times New Roman"/>
                <w:color w:val="000000"/>
                <w:sz w:val="24"/>
                <w:szCs w:val="24"/>
                <w:lang w:eastAsia="ru-RU"/>
              </w:rPr>
              <w:t>Дпгто</w:t>
            </w:r>
            <w:proofErr w:type="spellEnd"/>
            <w:r>
              <w:rPr>
                <w:rFonts w:eastAsia="Times New Roman" w:cs="Times New Roman"/>
                <w:color w:val="000000"/>
                <w:sz w:val="24"/>
                <w:szCs w:val="24"/>
                <w:lang w:eastAsia="ru-RU"/>
              </w:rPr>
              <w:t xml:space="preserve"> - доля жителей, принявших участие в выполнении нормативов комплекса ГТО;</w:t>
            </w:r>
          </w:p>
          <w:p w:rsidR="00D01109" w:rsidRDefault="002B2862">
            <w:pPr>
              <w:widowControl w:val="0"/>
              <w:jc w:val="center"/>
            </w:pPr>
            <w:proofErr w:type="spellStart"/>
            <w:r>
              <w:rPr>
                <w:rFonts w:eastAsia="Times New Roman" w:cs="Times New Roman"/>
                <w:color w:val="000000"/>
                <w:sz w:val="24"/>
                <w:szCs w:val="24"/>
                <w:lang w:eastAsia="ru-RU"/>
              </w:rPr>
              <w:t>Чпгто</w:t>
            </w:r>
            <w:proofErr w:type="spellEnd"/>
            <w:r>
              <w:rPr>
                <w:rFonts w:eastAsia="Times New Roman" w:cs="Times New Roman"/>
                <w:color w:val="000000"/>
                <w:sz w:val="24"/>
                <w:szCs w:val="24"/>
                <w:lang w:eastAsia="ru-RU"/>
              </w:rPr>
              <w:t xml:space="preserve"> - численность лиц, принявших участие в выполнении нормативов комплекса ГТО;</w:t>
            </w:r>
          </w:p>
          <w:p w:rsidR="00D01109" w:rsidRDefault="002B2862">
            <w:pPr>
              <w:widowControl w:val="0"/>
              <w:jc w:val="center"/>
            </w:pPr>
            <w:proofErr w:type="spellStart"/>
            <w:r>
              <w:rPr>
                <w:rFonts w:eastAsia="Times New Roman" w:cs="Times New Roman"/>
                <w:color w:val="000000"/>
                <w:sz w:val="24"/>
                <w:szCs w:val="24"/>
              </w:rPr>
              <w:t>Чн</w:t>
            </w:r>
            <w:proofErr w:type="spellEnd"/>
            <w:r>
              <w:rPr>
                <w:rFonts w:eastAsia="Times New Roman" w:cs="Times New Roman"/>
                <w:color w:val="000000"/>
                <w:sz w:val="24"/>
                <w:szCs w:val="24"/>
              </w:rPr>
              <w:t xml:space="preserve"> – общая численность населения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Годовой отчет федерального государственного статистического наблюдения по форме 2-ГТО</w:t>
            </w:r>
          </w:p>
          <w:p w:rsidR="00D01109" w:rsidRDefault="002B2862">
            <w:pPr>
              <w:widowControl w:val="0"/>
              <w:jc w:val="center"/>
            </w:pPr>
            <w:r>
              <w:rPr>
                <w:rFonts w:cs="Times New Roman"/>
                <w:color w:val="000000"/>
                <w:sz w:val="24"/>
                <w:szCs w:val="24"/>
              </w:rPr>
              <w:t>«Сведения о реализации всероссийского физкультурно-спортивного комплекса</w:t>
            </w:r>
          </w:p>
          <w:p w:rsidR="00D01109" w:rsidRDefault="002B2862">
            <w:pPr>
              <w:widowControl w:val="0"/>
              <w:jc w:val="center"/>
            </w:pPr>
            <w:r>
              <w:rPr>
                <w:rFonts w:cs="Times New Roman"/>
                <w:color w:val="000000"/>
                <w:sz w:val="24"/>
                <w:szCs w:val="24"/>
              </w:rPr>
              <w:t>«Готов к труду и обороне» (</w:t>
            </w:r>
            <w:proofErr w:type="spellStart"/>
            <w:r>
              <w:rPr>
                <w:rFonts w:cs="Times New Roman"/>
                <w:color w:val="000000"/>
                <w:sz w:val="24"/>
                <w:szCs w:val="24"/>
              </w:rPr>
              <w:t>гто</w:t>
            </w:r>
            <w:proofErr w:type="spellEnd"/>
            <w:r>
              <w:rPr>
                <w:rFonts w:cs="Times New Roman"/>
                <w:color w:val="000000"/>
                <w:sz w:val="24"/>
                <w:szCs w:val="24"/>
              </w:rPr>
              <w:t>)».</w:t>
            </w:r>
          </w:p>
          <w:p w:rsidR="00D01109" w:rsidRDefault="002B2862">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1.6</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shd w:val="clear" w:color="auto" w:fill="FFFFFF"/>
              <w:tabs>
                <w:tab w:val="left" w:pos="10260"/>
              </w:tabs>
            </w:pPr>
            <w:r>
              <w:rPr>
                <w:color w:val="000000"/>
                <w:sz w:val="24"/>
                <w:szCs w:val="24"/>
              </w:rPr>
              <w:t xml:space="preserve">Доля жителей, муниципального образования </w:t>
            </w:r>
            <w:r>
              <w:rPr>
                <w:color w:val="000000"/>
                <w:sz w:val="24"/>
                <w:szCs w:val="24"/>
              </w:rPr>
              <w:lastRenderedPageBreak/>
              <w:t>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D01109" w:rsidRDefault="002B2862">
            <w:pPr>
              <w:widowControl w:val="0"/>
              <w:jc w:val="center"/>
            </w:pPr>
            <w:r>
              <w:rPr>
                <w:rFonts w:cs="Times New Roman"/>
                <w:color w:val="000000"/>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proofErr w:type="spellStart"/>
            <w:r>
              <w:rPr>
                <w:rFonts w:eastAsia="Times New Roman" w:cs="Times New Roman"/>
                <w:color w:val="000000"/>
                <w:sz w:val="24"/>
                <w:szCs w:val="24"/>
                <w:lang w:eastAsia="ru-RU"/>
              </w:rPr>
              <w:t>Двгто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Дпгто</w:t>
            </w:r>
            <w:proofErr w:type="spellEnd"/>
            <w:r>
              <w:rPr>
                <w:rFonts w:eastAsia="Times New Roman" w:cs="Times New Roman"/>
                <w:color w:val="000000"/>
                <w:sz w:val="24"/>
                <w:szCs w:val="24"/>
                <w:lang w:eastAsia="ru-RU"/>
              </w:rPr>
              <w:t>/</w:t>
            </w:r>
            <w:proofErr w:type="spellStart"/>
            <w:r>
              <w:rPr>
                <w:rFonts w:eastAsia="Times New Roman" w:cs="Times New Roman"/>
                <w:color w:val="000000"/>
                <w:sz w:val="24"/>
                <w:szCs w:val="24"/>
                <w:lang w:eastAsia="ru-RU"/>
              </w:rPr>
              <w:t>Дзгто</w:t>
            </w:r>
            <w:proofErr w:type="spellEnd"/>
            <w:r>
              <w:rPr>
                <w:rFonts w:eastAsia="Times New Roman" w:cs="Times New Roman"/>
                <w:color w:val="000000"/>
                <w:sz w:val="24"/>
                <w:szCs w:val="24"/>
                <w:lang w:eastAsia="ru-RU"/>
              </w:rPr>
              <w:t xml:space="preserve"> х 100, где</w:t>
            </w:r>
          </w:p>
          <w:p w:rsidR="00D01109" w:rsidRDefault="002B2862">
            <w:pPr>
              <w:widowControl w:val="0"/>
              <w:jc w:val="center"/>
            </w:pPr>
            <w:proofErr w:type="spellStart"/>
            <w:r>
              <w:rPr>
                <w:rFonts w:eastAsia="Times New Roman" w:cs="Times New Roman"/>
                <w:color w:val="000000"/>
                <w:sz w:val="24"/>
                <w:szCs w:val="24"/>
                <w:lang w:eastAsia="ru-RU"/>
              </w:rPr>
              <w:t>Двгто</w:t>
            </w:r>
            <w:proofErr w:type="spellEnd"/>
            <w:r>
              <w:rPr>
                <w:rFonts w:eastAsia="Times New Roman" w:cs="Times New Roman"/>
                <w:color w:val="000000"/>
                <w:sz w:val="24"/>
                <w:szCs w:val="24"/>
                <w:lang w:eastAsia="ru-RU"/>
              </w:rPr>
              <w:t xml:space="preserve"> – доля жителей, </w:t>
            </w:r>
            <w:r>
              <w:rPr>
                <w:rFonts w:eastAsia="Times New Roman" w:cs="Times New Roman"/>
                <w:color w:val="000000"/>
                <w:sz w:val="24"/>
                <w:szCs w:val="24"/>
                <w:lang w:eastAsia="ru-RU"/>
              </w:rPr>
              <w:lastRenderedPageBreak/>
              <w:t>выполнивших нормативы комплекса ГТО на знаки отличия;</w:t>
            </w:r>
          </w:p>
          <w:p w:rsidR="00D01109" w:rsidRDefault="002B2862">
            <w:pPr>
              <w:widowControl w:val="0"/>
              <w:jc w:val="center"/>
            </w:pPr>
            <w:proofErr w:type="spellStart"/>
            <w:r>
              <w:rPr>
                <w:rFonts w:eastAsia="Times New Roman" w:cs="Times New Roman"/>
                <w:color w:val="000000"/>
                <w:sz w:val="24"/>
                <w:szCs w:val="24"/>
                <w:lang w:eastAsia="ru-RU"/>
              </w:rPr>
              <w:t>Чпгто</w:t>
            </w:r>
            <w:proofErr w:type="spellEnd"/>
            <w:r>
              <w:rPr>
                <w:rFonts w:eastAsia="Times New Roman" w:cs="Times New Roman"/>
                <w:color w:val="000000"/>
                <w:sz w:val="24"/>
                <w:szCs w:val="24"/>
                <w:lang w:eastAsia="ru-RU"/>
              </w:rPr>
              <w:t xml:space="preserve"> – численность лиц, выполнивших нормативы комплекса ГТО на знаки отличия;</w:t>
            </w:r>
          </w:p>
          <w:p w:rsidR="00D01109" w:rsidRDefault="002B2862">
            <w:pPr>
              <w:widowControl w:val="0"/>
              <w:jc w:val="center"/>
            </w:pPr>
            <w:proofErr w:type="spellStart"/>
            <w:r>
              <w:rPr>
                <w:rFonts w:eastAsia="Times New Roman" w:cs="Times New Roman"/>
                <w:color w:val="000000"/>
                <w:sz w:val="24"/>
                <w:szCs w:val="24"/>
                <w:lang w:eastAsia="ru-RU"/>
              </w:rPr>
              <w:t>Чпгто</w:t>
            </w:r>
            <w:proofErr w:type="spellEnd"/>
            <w:r>
              <w:rPr>
                <w:rFonts w:eastAsia="Times New Roman" w:cs="Times New Roman"/>
                <w:color w:val="000000"/>
                <w:sz w:val="24"/>
                <w:szCs w:val="24"/>
                <w:lang w:eastAsia="ru-RU"/>
              </w:rPr>
              <w:t xml:space="preserve"> - </w:t>
            </w:r>
            <w:r>
              <w:rPr>
                <w:color w:val="000000"/>
                <w:sz w:val="24"/>
                <w:szCs w:val="24"/>
              </w:rPr>
              <w:t>общая численность населения, принявшего участие в выполнении нормативов комплекса ГТО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 xml:space="preserve">Годовой отчет федерального государственного </w:t>
            </w:r>
            <w:r>
              <w:rPr>
                <w:rFonts w:cs="Times New Roman"/>
                <w:color w:val="000000"/>
                <w:sz w:val="24"/>
                <w:szCs w:val="24"/>
              </w:rPr>
              <w:lastRenderedPageBreak/>
              <w:t>статистического наблюдения по форме 2-ГТО</w:t>
            </w:r>
          </w:p>
          <w:p w:rsidR="00D01109" w:rsidRDefault="002B2862">
            <w:pPr>
              <w:widowControl w:val="0"/>
              <w:jc w:val="center"/>
            </w:pPr>
            <w:r>
              <w:rPr>
                <w:rFonts w:cs="Times New Roman"/>
                <w:color w:val="000000"/>
                <w:sz w:val="24"/>
                <w:szCs w:val="24"/>
              </w:rPr>
              <w:t>«Сведения о реализации всероссийского физкультурно-спортивного комплекса</w:t>
            </w:r>
          </w:p>
          <w:p w:rsidR="00D01109" w:rsidRDefault="002B2862">
            <w:pPr>
              <w:widowControl w:val="0"/>
              <w:jc w:val="center"/>
            </w:pPr>
            <w:r>
              <w:rPr>
                <w:rFonts w:cs="Times New Roman"/>
                <w:color w:val="000000"/>
                <w:sz w:val="24"/>
                <w:szCs w:val="24"/>
              </w:rPr>
              <w:t>«Готов к труду и обороне» (</w:t>
            </w:r>
            <w:proofErr w:type="spellStart"/>
            <w:r>
              <w:rPr>
                <w:rFonts w:cs="Times New Roman"/>
                <w:color w:val="000000"/>
                <w:sz w:val="24"/>
                <w:szCs w:val="24"/>
              </w:rPr>
              <w:t>гто</w:t>
            </w:r>
            <w:proofErr w:type="spellEnd"/>
            <w:r>
              <w:rPr>
                <w:rFonts w:cs="Times New Roman"/>
                <w:color w:val="000000"/>
                <w:sz w:val="24"/>
                <w:szCs w:val="24"/>
              </w:rPr>
              <w:t>)»</w:t>
            </w:r>
          </w:p>
          <w:p w:rsidR="00D01109" w:rsidRDefault="002B2862">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lastRenderedPageBreak/>
              <w:t xml:space="preserve">Отдел по физической культуре и </w:t>
            </w:r>
            <w:r>
              <w:rPr>
                <w:bCs/>
                <w:color w:val="000000"/>
                <w:sz w:val="24"/>
                <w:szCs w:val="24"/>
              </w:rPr>
              <w:lastRenderedPageBreak/>
              <w:t>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 xml:space="preserve">Годовая периодичность сбора данных, </w:t>
            </w:r>
            <w:r>
              <w:rPr>
                <w:rFonts w:cs="Times New Roman"/>
                <w:color w:val="000000"/>
                <w:sz w:val="24"/>
                <w:szCs w:val="24"/>
              </w:rPr>
              <w:lastRenderedPageBreak/>
              <w:t>ежегодно, не позднее 10 февраля года, следующего за отчетным</w:t>
            </w:r>
          </w:p>
        </w:tc>
      </w:tr>
      <w:tr w:rsidR="00D01109">
        <w:trPr>
          <w:trHeight w:val="56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1.7</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shd w:val="clear" w:color="auto" w:fill="FFFFFF"/>
              <w:tabs>
                <w:tab w:val="left" w:pos="10260"/>
              </w:tabs>
            </w:pPr>
            <w:r>
              <w:rPr>
                <w:color w:val="000000"/>
                <w:sz w:val="24"/>
                <w:szCs w:val="24"/>
              </w:rPr>
              <w:t xml:space="preserve">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w:t>
            </w:r>
            <w:r>
              <w:rPr>
                <w:color w:val="000000"/>
                <w:sz w:val="24"/>
                <w:szCs w:val="24"/>
              </w:rPr>
              <w:lastRenderedPageBreak/>
              <w:t>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proofErr w:type="spellStart"/>
            <w:r>
              <w:rPr>
                <w:rFonts w:eastAsia="Times New Roman" w:cs="Times New Roman"/>
                <w:color w:val="000000"/>
                <w:sz w:val="24"/>
                <w:szCs w:val="24"/>
                <w:lang w:eastAsia="ru-RU"/>
              </w:rPr>
              <w:t>МЗи</w:t>
            </w:r>
            <w:proofErr w:type="spellEnd"/>
            <w:r>
              <w:rPr>
                <w:rFonts w:eastAsia="Times New Roman" w:cs="Times New Roman"/>
                <w:color w:val="000000"/>
                <w:sz w:val="24"/>
                <w:szCs w:val="24"/>
                <w:lang w:eastAsia="ru-RU"/>
              </w:rPr>
              <w:t>=</w:t>
            </w:r>
            <w:proofErr w:type="spellStart"/>
            <w:r>
              <w:rPr>
                <w:rFonts w:eastAsia="Times New Roman" w:cs="Times New Roman"/>
                <w:color w:val="000000"/>
                <w:sz w:val="24"/>
                <w:szCs w:val="24"/>
                <w:lang w:eastAsia="ru-RU"/>
              </w:rPr>
              <w:t>МЗф</w:t>
            </w:r>
            <w:proofErr w:type="spellEnd"/>
            <w:r>
              <w:rPr>
                <w:rFonts w:eastAsia="Times New Roman" w:cs="Times New Roman"/>
                <w:color w:val="000000"/>
                <w:sz w:val="24"/>
                <w:szCs w:val="24"/>
                <w:lang w:eastAsia="ru-RU"/>
              </w:rPr>
              <w:t>/</w:t>
            </w:r>
            <w:proofErr w:type="spellStart"/>
            <w:r>
              <w:rPr>
                <w:rFonts w:eastAsia="Times New Roman" w:cs="Times New Roman"/>
                <w:color w:val="000000"/>
                <w:sz w:val="24"/>
                <w:szCs w:val="24"/>
                <w:lang w:eastAsia="ru-RU"/>
              </w:rPr>
              <w:t>МЗп</w:t>
            </w:r>
            <w:proofErr w:type="spellEnd"/>
            <w:r>
              <w:rPr>
                <w:rFonts w:eastAsia="Times New Roman" w:cs="Times New Roman"/>
                <w:color w:val="000000"/>
                <w:sz w:val="24"/>
                <w:szCs w:val="24"/>
                <w:lang w:eastAsia="ru-RU"/>
              </w:rPr>
              <w:t xml:space="preserve"> х100, где</w:t>
            </w:r>
          </w:p>
          <w:p w:rsidR="00D01109" w:rsidRDefault="002B2862">
            <w:pPr>
              <w:widowControl w:val="0"/>
              <w:jc w:val="center"/>
            </w:pPr>
            <w:proofErr w:type="spellStart"/>
            <w:r>
              <w:rPr>
                <w:rFonts w:eastAsia="Times New Roman" w:cs="Times New Roman"/>
                <w:color w:val="000000"/>
                <w:sz w:val="24"/>
                <w:szCs w:val="24"/>
                <w:lang w:eastAsia="ru-RU"/>
              </w:rPr>
              <w:t>МЗи</w:t>
            </w:r>
            <w:proofErr w:type="spellEnd"/>
            <w:r>
              <w:rPr>
                <w:rFonts w:eastAsia="Times New Roman" w:cs="Times New Roman"/>
                <w:color w:val="000000"/>
                <w:sz w:val="24"/>
                <w:szCs w:val="24"/>
                <w:lang w:eastAsia="ru-RU"/>
              </w:rPr>
              <w:t xml:space="preserve"> – исполнение объема муниципального задания за отчетный период;</w:t>
            </w:r>
          </w:p>
          <w:p w:rsidR="00D01109" w:rsidRDefault="002B2862">
            <w:pPr>
              <w:widowControl w:val="0"/>
              <w:jc w:val="center"/>
            </w:pPr>
            <w:proofErr w:type="spellStart"/>
            <w:r>
              <w:rPr>
                <w:rFonts w:eastAsia="Times New Roman" w:cs="Times New Roman"/>
                <w:color w:val="000000"/>
                <w:sz w:val="24"/>
                <w:szCs w:val="24"/>
                <w:lang w:eastAsia="ru-RU"/>
              </w:rPr>
              <w:t>МЗф</w:t>
            </w:r>
            <w:proofErr w:type="spellEnd"/>
            <w:r>
              <w:rPr>
                <w:rFonts w:eastAsia="Times New Roman" w:cs="Times New Roman"/>
                <w:color w:val="000000"/>
                <w:sz w:val="24"/>
                <w:szCs w:val="24"/>
                <w:lang w:eastAsia="ru-RU"/>
              </w:rPr>
              <w:t xml:space="preserve"> – фактическое исполнение объема муниципального задания за отчетный период;</w:t>
            </w:r>
          </w:p>
          <w:p w:rsidR="00D01109" w:rsidRDefault="002B2862">
            <w:pPr>
              <w:widowControl w:val="0"/>
              <w:jc w:val="center"/>
            </w:pPr>
            <w:proofErr w:type="spellStart"/>
            <w:r>
              <w:rPr>
                <w:rFonts w:eastAsia="Times New Roman" w:cs="Times New Roman"/>
                <w:color w:val="000000"/>
                <w:sz w:val="24"/>
                <w:szCs w:val="24"/>
                <w:lang w:eastAsia="ru-RU"/>
              </w:rPr>
              <w:t>МЗп</w:t>
            </w:r>
            <w:proofErr w:type="spellEnd"/>
            <w:r>
              <w:rPr>
                <w:rFonts w:eastAsia="Times New Roman" w:cs="Times New Roman"/>
                <w:color w:val="000000"/>
                <w:sz w:val="24"/>
                <w:szCs w:val="24"/>
                <w:lang w:eastAsia="ru-RU"/>
              </w:rPr>
              <w:t xml:space="preserve">- плановое утвержденное </w:t>
            </w:r>
            <w:r>
              <w:rPr>
                <w:rFonts w:eastAsia="Times New Roman" w:cs="Times New Roman"/>
                <w:color w:val="000000"/>
                <w:sz w:val="24"/>
                <w:szCs w:val="24"/>
                <w:lang w:eastAsia="ru-RU"/>
              </w:rPr>
              <w:lastRenderedPageBreak/>
              <w:t>значение объема муниципального значения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В соответствии с отчетами об исполнении муниципального задания МБУ «Спортивная школа «Виктория», МБУ ЦФМР за отчетный период</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1.8</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Количество проведенных районных спортивно-массовых мероприятий, включенных в 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rsidR="00D01109" w:rsidRDefault="002B2862">
            <w:pPr>
              <w:widowControl w:val="0"/>
            </w:pPr>
            <w:r>
              <w:rPr>
                <w:rFonts w:cs="Times New Roman"/>
                <w:color w:val="000000"/>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 количеству проведенных мероприятий</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rsidR="00D01109" w:rsidRDefault="002B2862">
            <w:pPr>
              <w:widowControl w:val="0"/>
              <w:jc w:val="center"/>
            </w:pPr>
            <w:r>
              <w:rPr>
                <w:rFonts w:cs="Times New Roman"/>
                <w:color w:val="000000"/>
                <w:sz w:val="24"/>
                <w:szCs w:val="24"/>
              </w:rPr>
              <w:t>на соответствующий год</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1.9</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Численность населения,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1.9.1</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 xml:space="preserve">в том числе, численность населения сельских поселений, принявшая </w:t>
            </w:r>
            <w:r>
              <w:rPr>
                <w:rFonts w:eastAsia="Times New Roman" w:cs="Times New Roman"/>
                <w:color w:val="000000"/>
                <w:sz w:val="24"/>
                <w:szCs w:val="24"/>
              </w:rPr>
              <w:lastRenderedPageBreak/>
              <w:t>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 xml:space="preserve">Суммарное значение по количеству человек, принявших участие в </w:t>
            </w:r>
            <w:r>
              <w:rPr>
                <w:rFonts w:cs="Times New Roman"/>
                <w:color w:val="000000"/>
                <w:sz w:val="24"/>
                <w:szCs w:val="24"/>
              </w:rPr>
              <w:lastRenderedPageBreak/>
              <w:t>соревнованиях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 xml:space="preserve">Данные представленные учреждениями, подведомственными </w:t>
            </w:r>
            <w:r>
              <w:rPr>
                <w:rFonts w:cs="Times New Roman"/>
                <w:color w:val="000000"/>
                <w:sz w:val="24"/>
                <w:szCs w:val="24"/>
              </w:rPr>
              <w:lastRenderedPageBreak/>
              <w:t>отделу по физической культуре и спорту</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lastRenderedPageBreak/>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 xml:space="preserve">Ежеквартально, не позднее 10 числа, следующего за отчетным </w:t>
            </w:r>
            <w:r>
              <w:rPr>
                <w:rFonts w:cs="Times New Roman"/>
                <w:color w:val="000000"/>
                <w:sz w:val="24"/>
                <w:szCs w:val="24"/>
              </w:rPr>
              <w:lastRenderedPageBreak/>
              <w:t>кварталом, с нарастающим итогом</w:t>
            </w:r>
          </w:p>
        </w:tc>
      </w:tr>
      <w:tr w:rsidR="00D01109">
        <w:trPr>
          <w:trHeight w:val="84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1.10</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Данные отдела по физической культуре</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1.11</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rPr>
          <w:trHeight w:val="211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1.12</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rPr>
          <w:trHeight w:val="382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lastRenderedPageBreak/>
              <w:t>1.13</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1.14</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Численность населения, принявшая участие в краевых, всероссийских и международных соревнованиях</w:t>
            </w:r>
            <w:r>
              <w:rPr>
                <w:color w:val="000000"/>
              </w:rPr>
              <w:t xml:space="preserve"> </w:t>
            </w:r>
            <w:r>
              <w:rPr>
                <w:rFonts w:cs="Times New Roman"/>
                <w:color w:val="000000"/>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rPr>
          <w:trHeight w:val="212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1.15</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 количеству присвоенных разрядов</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lastRenderedPageBreak/>
              <w:t>1.16</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Суммарное значение по количеству занятых призовых мест</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1.17</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jc w:val="center"/>
            </w:pPr>
            <w:r>
              <w:rPr>
                <w:color w:val="000000"/>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bCs/>
                <w:color w:val="000000"/>
                <w:sz w:val="24"/>
                <w:szCs w:val="24"/>
              </w:rPr>
              <w:t>Отдел по физической культуре и спорту</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D01109">
        <w:trPr>
          <w:trHeight w:val="849"/>
        </w:trPr>
        <w:tc>
          <w:tcPr>
            <w:tcW w:w="14931" w:type="dxa"/>
            <w:gridSpan w:val="8"/>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ConsPlusNormal0"/>
              <w:ind w:firstLine="709"/>
            </w:pPr>
            <w:r>
              <w:rPr>
                <w:color w:val="000000"/>
                <w:szCs w:val="28"/>
              </w:rPr>
              <w:t>--------------------------------</w:t>
            </w:r>
          </w:p>
          <w:p w:rsidR="00D01109" w:rsidRDefault="002B2862">
            <w:pPr>
              <w:widowControl w:val="0"/>
              <w:ind w:firstLine="709"/>
              <w:jc w:val="both"/>
            </w:pPr>
            <w:r>
              <w:rPr>
                <w:rFonts w:cs="Times New Roman"/>
                <w:color w:val="000000"/>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D01109" w:rsidRDefault="002B2862">
      <w:pPr>
        <w:jc w:val="right"/>
      </w:pPr>
      <w:r>
        <w:rPr>
          <w:rFonts w:eastAsia="Times New Roman" w:cs="Times New Roman"/>
          <w:color w:val="000000"/>
          <w:sz w:val="6"/>
          <w:szCs w:val="6"/>
          <w:lang w:eastAsia="ru-RU"/>
        </w:rPr>
        <w:t xml:space="preserve">        </w:t>
      </w:r>
      <w:r>
        <w:rPr>
          <w:rFonts w:eastAsia="Times New Roman" w:cs="Times New Roman"/>
          <w:color w:val="000000"/>
          <w:sz w:val="24"/>
          <w:szCs w:val="24"/>
          <w:lang w:eastAsia="ru-RU"/>
        </w:rPr>
        <w:t xml:space="preserve">       </w:t>
      </w:r>
      <w:r>
        <w:rPr>
          <w:rFonts w:eastAsia="Times New Roman" w:cs="Times New Roman"/>
          <w:color w:val="000000"/>
          <w:szCs w:val="28"/>
          <w:lang w:eastAsia="ru-RU"/>
        </w:rPr>
        <w:t xml:space="preserve">           »;</w:t>
      </w:r>
    </w:p>
    <w:p w:rsidR="00D01109" w:rsidRDefault="002B2862" w:rsidP="00A370BC">
      <w:pPr>
        <w:pStyle w:val="1a"/>
        <w:ind w:left="0" w:firstLine="708"/>
        <w:jc w:val="both"/>
        <w:rPr>
          <w:rFonts w:eastAsia="Times New Roman" w:cs="Times New Roman"/>
          <w:color w:val="000000"/>
          <w:szCs w:val="28"/>
          <w:lang w:eastAsia="ru-RU"/>
        </w:rPr>
      </w:pPr>
      <w:r>
        <w:rPr>
          <w:rFonts w:eastAsia="Times New Roman" w:cs="Times New Roman"/>
          <w:color w:val="000000"/>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A370BC" w:rsidRDefault="00A370BC" w:rsidP="00A370BC">
      <w:pPr>
        <w:pStyle w:val="1a"/>
        <w:ind w:left="0" w:firstLine="708"/>
        <w:jc w:val="both"/>
        <w:rPr>
          <w:rFonts w:cs="Times New Roman"/>
          <w:color w:val="000000"/>
          <w:szCs w:val="28"/>
        </w:rPr>
      </w:pPr>
    </w:p>
    <w:p w:rsidR="00D01109" w:rsidRDefault="002B2862">
      <w:pPr>
        <w:jc w:val="center"/>
      </w:pPr>
      <w:r>
        <w:rPr>
          <w:rFonts w:cs="Times New Roman"/>
          <w:b/>
          <w:color w:val="000000"/>
          <w:szCs w:val="28"/>
        </w:rPr>
        <w:tab/>
        <w:t>«ПЕРЕЧЕНЬ ОСНОВНЫХ МЕРОПРИЯТИЙ МУНИЦИПАЛЬНОЙ ПРОГРАММЫ</w:t>
      </w:r>
    </w:p>
    <w:p w:rsidR="00D01109" w:rsidRDefault="002B2862">
      <w:pPr>
        <w:jc w:val="center"/>
      </w:pPr>
      <w:r>
        <w:rPr>
          <w:rFonts w:cs="Times New Roman"/>
          <w:b/>
          <w:color w:val="000000"/>
          <w:szCs w:val="28"/>
        </w:rPr>
        <w:t>«Обеспечение и развитие физической культуры и спорта»</w:t>
      </w:r>
    </w:p>
    <w:p w:rsidR="00D01109" w:rsidRDefault="00D01109">
      <w:pPr>
        <w:jc w:val="center"/>
        <w:rPr>
          <w:rFonts w:cs="Times New Roman"/>
          <w:b/>
          <w:color w:val="000000"/>
          <w:szCs w:val="28"/>
        </w:rPr>
      </w:pPr>
    </w:p>
    <w:tbl>
      <w:tblPr>
        <w:tblW w:w="0" w:type="auto"/>
        <w:tblInd w:w="324" w:type="dxa"/>
        <w:tblLayout w:type="fixed"/>
        <w:tblLook w:val="0000" w:firstRow="0" w:lastRow="0" w:firstColumn="0" w:lastColumn="0" w:noHBand="0" w:noVBand="0"/>
      </w:tblPr>
      <w:tblGrid>
        <w:gridCol w:w="879"/>
        <w:gridCol w:w="2558"/>
        <w:gridCol w:w="710"/>
        <w:gridCol w:w="850"/>
        <w:gridCol w:w="1135"/>
        <w:gridCol w:w="1132"/>
        <w:gridCol w:w="1108"/>
        <w:gridCol w:w="1276"/>
        <w:gridCol w:w="884"/>
        <w:gridCol w:w="2120"/>
        <w:gridCol w:w="2254"/>
      </w:tblGrid>
      <w:tr w:rsidR="00D01109">
        <w:trPr>
          <w:tblHeader/>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w:t>
            </w:r>
            <w:r>
              <w:rPr>
                <w:rFonts w:ascii="Times New Roman" w:hAnsi="Times New Roman" w:cs="Times New Roman"/>
                <w:color w:val="000000"/>
              </w:rPr>
              <w:br/>
              <w:t>п/п</w:t>
            </w:r>
          </w:p>
        </w:tc>
        <w:tc>
          <w:tcPr>
            <w:tcW w:w="25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Наименование мероприятия</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2B2862">
            <w:pPr>
              <w:pStyle w:val="af3"/>
              <w:ind w:right="113"/>
              <w:jc w:val="center"/>
              <w:rPr>
                <w:rFonts w:ascii="Times New Roman" w:hAnsi="Times New Roman" w:cs="Times New Roman"/>
                <w:color w:val="000000"/>
              </w:rPr>
            </w:pPr>
            <w:r>
              <w:rPr>
                <w:rFonts w:ascii="Times New Roman" w:hAnsi="Times New Roman" w:cs="Times New Roman"/>
                <w:color w:val="000000"/>
              </w:rPr>
              <w:t xml:space="preserve">Статус </w:t>
            </w:r>
            <w:hyperlink w:anchor="P1007" w:history="1">
              <w:r>
                <w:rPr>
                  <w:rStyle w:val="aa"/>
                  <w:rFonts w:ascii="Times New Roman" w:hAnsi="Times New Roman" w:cs="Times New Roman"/>
                  <w:color w:val="000000"/>
                </w:rPr>
                <w:t>&lt;1&gt;</w:t>
              </w:r>
            </w:hyperlink>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2B2862">
            <w:pPr>
              <w:pStyle w:val="af3"/>
              <w:ind w:right="113"/>
              <w:jc w:val="center"/>
            </w:pPr>
            <w:r>
              <w:rPr>
                <w:rFonts w:ascii="Times New Roman" w:hAnsi="Times New Roman" w:cs="Times New Roman"/>
                <w:color w:val="000000"/>
              </w:rPr>
              <w:t>Годы реализации</w:t>
            </w:r>
          </w:p>
        </w:tc>
        <w:tc>
          <w:tcPr>
            <w:tcW w:w="5535" w:type="dxa"/>
            <w:gridSpan w:val="5"/>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Объем финансирования, тыс. рублей</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2B2862">
            <w:pPr>
              <w:pStyle w:val="af3"/>
              <w:ind w:right="113"/>
              <w:jc w:val="center"/>
            </w:pPr>
            <w:r>
              <w:rPr>
                <w:rFonts w:ascii="Times New Roman" w:hAnsi="Times New Roman" w:cs="Times New Roman"/>
                <w:color w:val="000000"/>
              </w:rPr>
              <w:t>Непосредственный результат реализации мероприятия</w:t>
            </w:r>
          </w:p>
        </w:tc>
        <w:tc>
          <w:tcPr>
            <w:tcW w:w="225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2B2862">
            <w:pPr>
              <w:pStyle w:val="af3"/>
              <w:ind w:right="113"/>
              <w:jc w:val="center"/>
            </w:pPr>
            <w:r>
              <w:rPr>
                <w:rFonts w:ascii="Times New Roman" w:hAnsi="Times New Roman" w:cs="Times New Roman"/>
                <w:color w:val="000000"/>
              </w:rPr>
              <w:t>Заказчик, главный распорядитель (распорядитель) бюджетных средств, исполнитель</w:t>
            </w:r>
          </w:p>
        </w:tc>
      </w:tr>
      <w:tr w:rsidR="00D01109">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58"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D01109">
            <w:pPr>
              <w:pStyle w:val="af3"/>
              <w:snapToGrid w:val="0"/>
              <w:rPr>
                <w:rFonts w:ascii="Times New Roman" w:hAnsi="Times New Roman" w:cs="Times New Roman"/>
                <w:color w:val="000000"/>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D01109">
            <w:pPr>
              <w:pStyle w:val="af3"/>
              <w:snapToGrid w:val="0"/>
              <w:rPr>
                <w:rFonts w:ascii="Times New Roman" w:hAnsi="Times New Roman" w:cs="Times New Roman"/>
                <w:color w:val="000000"/>
              </w:rPr>
            </w:pPr>
          </w:p>
        </w:tc>
        <w:tc>
          <w:tcPr>
            <w:tcW w:w="113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2B2862">
            <w:pPr>
              <w:pStyle w:val="af3"/>
              <w:ind w:right="113"/>
              <w:jc w:val="center"/>
            </w:pPr>
            <w:r>
              <w:rPr>
                <w:rFonts w:ascii="Times New Roman" w:hAnsi="Times New Roman" w:cs="Times New Roman"/>
                <w:color w:val="000000"/>
              </w:rPr>
              <w:t>всего</w:t>
            </w:r>
          </w:p>
        </w:tc>
        <w:tc>
          <w:tcPr>
            <w:tcW w:w="4400" w:type="dxa"/>
            <w:gridSpan w:val="4"/>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в разрезе источников финансирования</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D01109">
            <w:pPr>
              <w:pStyle w:val="af3"/>
              <w:snapToGrid w:val="0"/>
              <w:rPr>
                <w:rFonts w:ascii="Times New Roman" w:hAnsi="Times New Roman" w:cs="Times New Roman"/>
                <w:color w:val="000000"/>
              </w:rPr>
            </w:pPr>
          </w:p>
        </w:tc>
        <w:tc>
          <w:tcPr>
            <w:tcW w:w="225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D01109">
            <w:pPr>
              <w:pStyle w:val="af3"/>
              <w:snapToGrid w:val="0"/>
              <w:rPr>
                <w:rFonts w:ascii="Times New Roman" w:hAnsi="Times New Roman" w:cs="Times New Roman"/>
                <w:color w:val="000000"/>
              </w:rPr>
            </w:pPr>
          </w:p>
        </w:tc>
      </w:tr>
      <w:tr w:rsidR="00D01109">
        <w:trPr>
          <w:cantSplit/>
          <w:trHeight w:val="1679"/>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58"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D01109">
            <w:pPr>
              <w:pStyle w:val="af3"/>
              <w:snapToGrid w:val="0"/>
              <w:rPr>
                <w:rFonts w:ascii="Times New Roman" w:hAnsi="Times New Roman" w:cs="Times New Roman"/>
                <w:color w:val="000000"/>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D01109">
            <w:pPr>
              <w:pStyle w:val="af3"/>
              <w:snapToGrid w:val="0"/>
              <w:rPr>
                <w:rFonts w:ascii="Times New Roman" w:hAnsi="Times New Roman" w:cs="Times New Roman"/>
                <w:color w:val="000000"/>
              </w:rPr>
            </w:pPr>
          </w:p>
        </w:tc>
        <w:tc>
          <w:tcPr>
            <w:tcW w:w="113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D01109">
            <w:pPr>
              <w:pStyle w:val="af3"/>
              <w:snapToGrid w:val="0"/>
              <w:rPr>
                <w:rFonts w:ascii="Times New Roman" w:hAnsi="Times New Roman" w:cs="Times New Roman"/>
                <w:color w:val="000000"/>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2B2862">
            <w:pPr>
              <w:pStyle w:val="af3"/>
              <w:ind w:right="113"/>
              <w:jc w:val="center"/>
            </w:pPr>
            <w:r>
              <w:rPr>
                <w:rFonts w:ascii="Times New Roman" w:hAnsi="Times New Roman" w:cs="Times New Roman"/>
                <w:color w:val="000000"/>
              </w:rPr>
              <w:t>федеральный бюджет</w:t>
            </w:r>
          </w:p>
        </w:tc>
        <w:tc>
          <w:tcPr>
            <w:tcW w:w="110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2B2862">
            <w:pPr>
              <w:pStyle w:val="af3"/>
              <w:ind w:right="113"/>
              <w:jc w:val="center"/>
            </w:pPr>
            <w:r>
              <w:rPr>
                <w:rFonts w:ascii="Times New Roman" w:hAnsi="Times New Roman" w:cs="Times New Roman"/>
                <w:color w:val="000000"/>
              </w:rPr>
              <w:t>краевой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2B2862">
            <w:pPr>
              <w:pStyle w:val="af3"/>
              <w:ind w:right="113"/>
              <w:jc w:val="center"/>
            </w:pPr>
            <w:r>
              <w:rPr>
                <w:rFonts w:ascii="Times New Roman" w:hAnsi="Times New Roman" w:cs="Times New Roman"/>
                <w:color w:val="000000"/>
              </w:rPr>
              <w:t>местный бюджет</w:t>
            </w:r>
          </w:p>
        </w:tc>
        <w:tc>
          <w:tcPr>
            <w:tcW w:w="8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2B2862">
            <w:pPr>
              <w:pStyle w:val="af3"/>
              <w:ind w:right="113"/>
              <w:jc w:val="center"/>
            </w:pPr>
            <w:r>
              <w:rPr>
                <w:rFonts w:ascii="Times New Roman" w:hAnsi="Times New Roman" w:cs="Times New Roman"/>
                <w:color w:val="000000"/>
              </w:rPr>
              <w:t>внебюджетные источники</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D01109">
            <w:pPr>
              <w:pStyle w:val="af3"/>
              <w:snapToGrid w:val="0"/>
              <w:rPr>
                <w:rFonts w:ascii="Times New Roman" w:hAnsi="Times New Roman" w:cs="Times New Roman"/>
                <w:color w:val="000000"/>
              </w:rPr>
            </w:pPr>
          </w:p>
        </w:tc>
        <w:tc>
          <w:tcPr>
            <w:tcW w:w="225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01109" w:rsidRDefault="00D01109">
            <w:pPr>
              <w:pStyle w:val="af3"/>
              <w:snapToGrid w:val="0"/>
              <w:rPr>
                <w:rFonts w:ascii="Times New Roman" w:hAnsi="Times New Roman" w:cs="Times New Roman"/>
                <w:color w:val="000000"/>
              </w:rPr>
            </w:pPr>
          </w:p>
        </w:tc>
      </w:tr>
    </w:tbl>
    <w:p w:rsidR="00D01109" w:rsidRDefault="00D01109">
      <w:pPr>
        <w:rPr>
          <w:rFonts w:cs="Calibri"/>
          <w:color w:val="000000"/>
          <w:szCs w:val="28"/>
        </w:rPr>
      </w:pPr>
    </w:p>
    <w:tbl>
      <w:tblPr>
        <w:tblW w:w="0" w:type="auto"/>
        <w:tblInd w:w="324" w:type="dxa"/>
        <w:tblLayout w:type="fixed"/>
        <w:tblLook w:val="0000" w:firstRow="0" w:lastRow="0" w:firstColumn="0" w:lastColumn="0" w:noHBand="0" w:noVBand="0"/>
      </w:tblPr>
      <w:tblGrid>
        <w:gridCol w:w="873"/>
        <w:gridCol w:w="2546"/>
        <w:gridCol w:w="710"/>
        <w:gridCol w:w="855"/>
        <w:gridCol w:w="1134"/>
        <w:gridCol w:w="6"/>
        <w:gridCol w:w="1128"/>
        <w:gridCol w:w="1112"/>
        <w:gridCol w:w="1278"/>
        <w:gridCol w:w="890"/>
        <w:gridCol w:w="2120"/>
        <w:gridCol w:w="1903"/>
      </w:tblGrid>
      <w:tr w:rsidR="00D01109" w:rsidTr="00A370BC">
        <w:trPr>
          <w:tblHeader/>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6</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7</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8</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9</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10</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11</w:t>
            </w:r>
          </w:p>
        </w:tc>
      </w:tr>
      <w:tr w:rsidR="00D01109" w:rsidTr="00A370B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Цель 1</w:t>
            </w:r>
          </w:p>
        </w:tc>
        <w:tc>
          <w:tcPr>
            <w:tcW w:w="11136" w:type="dxa"/>
            <w:gridSpan w:val="10"/>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D01109" w:rsidTr="00A370BC">
        <w:trPr>
          <w:trHeight w:val="537"/>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1.1</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Задача 1.1</w:t>
            </w:r>
          </w:p>
          <w:p w:rsidR="00D01109" w:rsidRDefault="00D01109">
            <w:pPr>
              <w:widowControl w:val="0"/>
              <w:rPr>
                <w:rFonts w:cs="Times New Roman"/>
                <w:color w:val="000000"/>
                <w:sz w:val="24"/>
                <w:szCs w:val="24"/>
                <w:lang w:eastAsia="ru-RU"/>
              </w:rPr>
            </w:pPr>
          </w:p>
        </w:tc>
        <w:tc>
          <w:tcPr>
            <w:tcW w:w="11136" w:type="dxa"/>
            <w:gridSpan w:val="10"/>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Обеспечение и выполнение муниципальных функций в сфере физической культуры и спорта в Темрюкском районе</w:t>
            </w:r>
          </w:p>
        </w:tc>
      </w:tr>
      <w:tr w:rsidR="00D01109" w:rsidTr="00A370BC">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1.1.1</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2107,7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2107,7</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Осуществление деятельности отдела по физической культуре и спорту обеспечение выполнения функций -</w:t>
            </w:r>
          </w:p>
          <w:p w:rsidR="00D01109" w:rsidRDefault="002B2862">
            <w:pPr>
              <w:pStyle w:val="af3"/>
              <w:jc w:val="center"/>
            </w:pPr>
            <w:r>
              <w:rPr>
                <w:rFonts w:ascii="Times New Roman" w:hAnsi="Times New Roman" w:cs="Times New Roman"/>
                <w:color w:val="000000"/>
              </w:rPr>
              <w:t>100%</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Администрация муниципального образования Темрюкский район (далее -администрация МО ТР),                       отдел по физической культуре и спорту</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2153,0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2153,0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0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2315,4</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2315,4</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7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2380,5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2380,5</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97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2380,5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2380,5</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11337,1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11337,1</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133"/>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Задача 1.2</w:t>
            </w:r>
          </w:p>
          <w:p w:rsidR="00D01109" w:rsidRDefault="00D01109">
            <w:pPr>
              <w:widowControl w:val="0"/>
              <w:rPr>
                <w:rFonts w:cs="Times New Roman"/>
                <w:color w:val="000000"/>
                <w:sz w:val="24"/>
                <w:szCs w:val="24"/>
                <w:lang w:eastAsia="ru-RU"/>
              </w:rPr>
            </w:pPr>
          </w:p>
          <w:p w:rsidR="00D01109" w:rsidRDefault="00D01109">
            <w:pPr>
              <w:widowControl w:val="0"/>
              <w:rPr>
                <w:rFonts w:cs="Times New Roman"/>
                <w:color w:val="000000"/>
                <w:sz w:val="24"/>
                <w:szCs w:val="24"/>
                <w:lang w:eastAsia="ru-RU"/>
              </w:rPr>
            </w:pPr>
          </w:p>
        </w:tc>
        <w:tc>
          <w:tcPr>
            <w:tcW w:w="11136" w:type="dxa"/>
            <w:gridSpan w:val="10"/>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both"/>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D01109" w:rsidTr="00110612">
        <w:trPr>
          <w:trHeight w:val="282"/>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1.2.1</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 xml:space="preserve">Обеспечение выполнения </w:t>
            </w:r>
            <w:r>
              <w:rPr>
                <w:rFonts w:ascii="Times New Roman" w:hAnsi="Times New Roman" w:cs="Times New Roman"/>
                <w:color w:val="000000"/>
              </w:rPr>
              <w:lastRenderedPageBreak/>
              <w:t>муниципального задания на оказание муниципальных услуг муниципальным бюджетным  учреждением центром физкультурно-массовой работы</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25018,7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widowControl w:val="0"/>
              <w:jc w:val="center"/>
            </w:pPr>
            <w:r>
              <w:rPr>
                <w:rFonts w:cs="Times New Roman"/>
                <w:color w:val="000000"/>
                <w:sz w:val="24"/>
                <w:szCs w:val="24"/>
              </w:rPr>
              <w:t>25018,7</w:t>
            </w:r>
          </w:p>
        </w:tc>
        <w:tc>
          <w:tcPr>
            <w:tcW w:w="890" w:type="dxa"/>
            <w:tcBorders>
              <w:top w:val="single" w:sz="4" w:space="0" w:color="auto"/>
              <w:left w:val="single" w:sz="4" w:space="0" w:color="auto"/>
              <w:bottom w:val="single" w:sz="4" w:space="0" w:color="000000"/>
              <w:right w:val="single" w:sz="4" w:space="0" w:color="auto"/>
            </w:tcBorders>
            <w:shd w:val="clear" w:color="auto" w:fill="auto"/>
          </w:tcPr>
          <w:p w:rsidR="00D01109" w:rsidRDefault="002B2862">
            <w:pPr>
              <w:widowControl w:val="0"/>
              <w:jc w:val="center"/>
            </w:pPr>
            <w:r>
              <w:rPr>
                <w:rFonts w:cs="Times New Roman"/>
                <w:color w:val="000000"/>
                <w:sz w:val="24"/>
                <w:szCs w:val="24"/>
              </w:rPr>
              <w:t>0,0</w:t>
            </w:r>
          </w:p>
        </w:tc>
        <w:tc>
          <w:tcPr>
            <w:tcW w:w="2120" w:type="dxa"/>
            <w:vMerge w:val="restart"/>
            <w:tcBorders>
              <w:top w:val="single" w:sz="4" w:space="0" w:color="auto"/>
              <w:left w:val="single" w:sz="4" w:space="0" w:color="auto"/>
              <w:bottom w:val="single" w:sz="4" w:space="0" w:color="000000"/>
              <w:right w:val="single" w:sz="4" w:space="0" w:color="auto"/>
            </w:tcBorders>
            <w:shd w:val="clear" w:color="auto" w:fill="auto"/>
          </w:tcPr>
          <w:p w:rsidR="00D01109" w:rsidRDefault="002B2862" w:rsidP="009F5AA4">
            <w:pPr>
              <w:pStyle w:val="af3"/>
              <w:pBdr>
                <w:top w:val="single" w:sz="4" w:space="1" w:color="auto"/>
                <w:left w:val="single" w:sz="4" w:space="4" w:color="auto"/>
                <w:bottom w:val="single" w:sz="4" w:space="1" w:color="auto"/>
                <w:right w:val="single" w:sz="4" w:space="4" w:color="auto"/>
                <w:between w:val="single" w:sz="4" w:space="1" w:color="auto"/>
                <w:bar w:val="single" w:sz="4" w:color="auto"/>
              </w:pBdr>
              <w:jc w:val="center"/>
            </w:pPr>
            <w:r>
              <w:rPr>
                <w:rFonts w:ascii="Times New Roman" w:hAnsi="Times New Roman" w:cs="Times New Roman"/>
                <w:color w:val="000000"/>
              </w:rPr>
              <w:t xml:space="preserve">Количество </w:t>
            </w:r>
            <w:r>
              <w:rPr>
                <w:rFonts w:ascii="Times New Roman" w:hAnsi="Times New Roman" w:cs="Times New Roman"/>
                <w:color w:val="000000"/>
              </w:rPr>
              <w:lastRenderedPageBreak/>
              <w:t>оказанных муниципальных услуг (шт.):</w:t>
            </w:r>
          </w:p>
          <w:p w:rsidR="00D01109" w:rsidRDefault="002B2862">
            <w:pPr>
              <w:widowControl w:val="0"/>
              <w:jc w:val="center"/>
            </w:pPr>
            <w:r>
              <w:rPr>
                <w:rFonts w:cs="Times New Roman"/>
                <w:color w:val="000000"/>
                <w:sz w:val="24"/>
                <w:szCs w:val="24"/>
                <w:lang w:eastAsia="ru-RU"/>
              </w:rPr>
              <w:t>2022 год– 11290;</w:t>
            </w:r>
          </w:p>
          <w:p w:rsidR="00D01109" w:rsidRDefault="002B2862">
            <w:pPr>
              <w:widowControl w:val="0"/>
              <w:jc w:val="center"/>
            </w:pPr>
            <w:r>
              <w:rPr>
                <w:rFonts w:cs="Times New Roman"/>
                <w:color w:val="000000"/>
                <w:sz w:val="24"/>
                <w:szCs w:val="24"/>
                <w:lang w:eastAsia="ru-RU"/>
              </w:rPr>
              <w:t>2023 год– 13400;</w:t>
            </w:r>
          </w:p>
          <w:p w:rsidR="00D01109" w:rsidRDefault="002B2862">
            <w:pPr>
              <w:widowControl w:val="0"/>
              <w:jc w:val="center"/>
            </w:pPr>
            <w:r>
              <w:rPr>
                <w:rFonts w:cs="Times New Roman"/>
                <w:color w:val="000000"/>
                <w:sz w:val="24"/>
                <w:szCs w:val="24"/>
                <w:lang w:eastAsia="ru-RU"/>
              </w:rPr>
              <w:t>2024 год– 13420;</w:t>
            </w:r>
          </w:p>
          <w:p w:rsidR="00D01109" w:rsidRDefault="002B2862">
            <w:pPr>
              <w:widowControl w:val="0"/>
              <w:jc w:val="center"/>
            </w:pPr>
            <w:r>
              <w:rPr>
                <w:rFonts w:cs="Times New Roman"/>
                <w:color w:val="000000"/>
                <w:sz w:val="24"/>
                <w:szCs w:val="24"/>
                <w:lang w:eastAsia="ru-RU"/>
              </w:rPr>
              <w:t>2025 год – 13420;</w:t>
            </w:r>
          </w:p>
          <w:p w:rsidR="00D01109" w:rsidRDefault="002B2862">
            <w:pPr>
              <w:widowControl w:val="0"/>
              <w:jc w:val="center"/>
            </w:pPr>
            <w:r>
              <w:rPr>
                <w:rFonts w:cs="Times New Roman"/>
                <w:color w:val="000000"/>
                <w:sz w:val="24"/>
                <w:szCs w:val="24"/>
                <w:lang w:eastAsia="ru-RU"/>
              </w:rPr>
              <w:t>2026 год – 13420.</w:t>
            </w:r>
          </w:p>
          <w:p w:rsidR="00D01109" w:rsidRDefault="002B2862">
            <w:pPr>
              <w:widowControl w:val="0"/>
              <w:jc w:val="center"/>
            </w:pPr>
            <w:r>
              <w:rPr>
                <w:rFonts w:eastAsia="Times New Roman" w:cs="Times New Roman"/>
                <w:color w:val="000000"/>
                <w:sz w:val="24"/>
                <w:szCs w:val="24"/>
                <w:lang w:eastAsia="ru-RU"/>
              </w:rPr>
              <w:t xml:space="preserve"> </w:t>
            </w:r>
            <w:r>
              <w:rPr>
                <w:rFonts w:cs="Times New Roman"/>
                <w:color w:val="000000"/>
                <w:sz w:val="24"/>
                <w:szCs w:val="24"/>
                <w:lang w:eastAsia="ru-RU"/>
              </w:rPr>
              <w:t>Обеспечение выполнения муниципального задания - 100%</w:t>
            </w:r>
          </w:p>
        </w:tc>
        <w:tc>
          <w:tcPr>
            <w:tcW w:w="1903" w:type="dxa"/>
            <w:vMerge w:val="restart"/>
            <w:tcBorders>
              <w:top w:val="single" w:sz="4" w:space="0" w:color="000000"/>
              <w:left w:val="single" w:sz="4" w:space="0" w:color="auto"/>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w:t>
            </w:r>
            <w:r>
              <w:rPr>
                <w:rFonts w:ascii="Times New Roman" w:hAnsi="Times New Roman" w:cs="Times New Roman"/>
                <w:color w:val="000000"/>
              </w:rPr>
              <w:lastRenderedPageBreak/>
              <w:t>отдел по физической</w:t>
            </w:r>
          </w:p>
          <w:p w:rsidR="00D01109" w:rsidRDefault="002B2862">
            <w:pPr>
              <w:pStyle w:val="af3"/>
              <w:jc w:val="center"/>
            </w:pPr>
            <w:r>
              <w:rPr>
                <w:rFonts w:ascii="Times New Roman" w:hAnsi="Times New Roman" w:cs="Times New Roman"/>
                <w:color w:val="000000"/>
              </w:rPr>
              <w:t>культуре и спорту,                 МБУ ЦФМР</w:t>
            </w:r>
          </w:p>
        </w:tc>
      </w:tr>
      <w:tr w:rsidR="00D01109" w:rsidTr="00A370BC">
        <w:trPr>
          <w:trHeight w:val="27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110612">
            <w:pPr>
              <w:pStyle w:val="af3"/>
              <w:jc w:val="center"/>
            </w:pPr>
            <w:r>
              <w:rPr>
                <w:rFonts w:ascii="Times New Roman" w:hAnsi="Times New Roman" w:cs="Times New Roman"/>
              </w:rPr>
              <w:t>26</w:t>
            </w:r>
            <w:r w:rsidR="00110612">
              <w:rPr>
                <w:rFonts w:ascii="Times New Roman" w:hAnsi="Times New Roman" w:cs="Times New Roman"/>
              </w:rPr>
              <w:t>616,7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D919A9">
            <w:pPr>
              <w:pStyle w:val="af3"/>
              <w:jc w:val="center"/>
            </w:pPr>
            <w:r>
              <w:rPr>
                <w:rFonts w:ascii="Times New Roman" w:hAnsi="Times New Roman" w:cs="Times New Roman"/>
              </w:rPr>
              <w:t>26</w:t>
            </w:r>
            <w:r w:rsidR="00D919A9">
              <w:rPr>
                <w:rFonts w:ascii="Times New Roman" w:hAnsi="Times New Roman" w:cs="Times New Roman"/>
              </w:rPr>
              <w:t>616,7</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6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32105,7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32105,7</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29"/>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30064,6</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30064,6</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99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rPr>
              <w:t xml:space="preserve"> 30273,5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30273,5</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0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110612">
            <w:pPr>
              <w:widowControl w:val="0"/>
            </w:pPr>
            <w:r>
              <w:rPr>
                <w:rFonts w:cs="Times New Roman"/>
                <w:sz w:val="24"/>
                <w:szCs w:val="24"/>
              </w:rPr>
              <w:t>144</w:t>
            </w:r>
            <w:r w:rsidR="00110612">
              <w:rPr>
                <w:rFonts w:cs="Times New Roman"/>
                <w:sz w:val="24"/>
                <w:szCs w:val="24"/>
              </w:rPr>
              <w:t>079,2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D919A9">
            <w:pPr>
              <w:widowControl w:val="0"/>
            </w:pPr>
            <w:r>
              <w:rPr>
                <w:rFonts w:cs="Times New Roman"/>
                <w:sz w:val="24"/>
                <w:szCs w:val="24"/>
              </w:rPr>
              <w:t>144</w:t>
            </w:r>
            <w:r w:rsidR="00D919A9">
              <w:rPr>
                <w:rFonts w:cs="Times New Roman"/>
                <w:sz w:val="24"/>
                <w:szCs w:val="24"/>
              </w:rPr>
              <w:t>079,2</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708"/>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1.2.2.</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 xml:space="preserve">Обеспечение выполнения муниципального задания на оказание муниципальных услуг  </w:t>
            </w:r>
            <w:r>
              <w:rPr>
                <w:rFonts w:ascii="Times New Roman" w:eastAsia="Calibri" w:hAnsi="Times New Roman" w:cs="Times New Roman"/>
                <w:color w:val="000000"/>
              </w:rPr>
              <w:t xml:space="preserve"> м</w:t>
            </w:r>
            <w:r>
              <w:rPr>
                <w:rFonts w:ascii="Times New Roman" w:hAnsi="Times New Roman" w:cs="Times New Roman"/>
                <w:color w:val="000000"/>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D01109" w:rsidRDefault="00D01109">
            <w:pPr>
              <w:widowControl w:val="0"/>
              <w:rPr>
                <w:rFonts w:cs="Times New Roman"/>
                <w:color w:val="000000"/>
                <w:lang w:eastAsia="en-US"/>
              </w:rPr>
            </w:pP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56748,1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56748,1</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val="restart"/>
            <w:tcBorders>
              <w:top w:val="single" w:sz="4" w:space="0" w:color="000000"/>
              <w:left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Количество оказанных муниципальных услуг (шт.):</w:t>
            </w:r>
          </w:p>
          <w:p w:rsidR="00D01109" w:rsidRDefault="002B2862">
            <w:pPr>
              <w:widowControl w:val="0"/>
              <w:jc w:val="center"/>
            </w:pPr>
            <w:r>
              <w:rPr>
                <w:rFonts w:cs="Times New Roman"/>
                <w:color w:val="000000"/>
                <w:sz w:val="24"/>
                <w:szCs w:val="24"/>
                <w:lang w:eastAsia="ru-RU"/>
              </w:rPr>
              <w:t>2022 год– 1342;</w:t>
            </w:r>
          </w:p>
          <w:p w:rsidR="00D01109" w:rsidRDefault="002B2862">
            <w:pPr>
              <w:widowControl w:val="0"/>
              <w:jc w:val="center"/>
            </w:pPr>
            <w:r>
              <w:rPr>
                <w:rFonts w:cs="Times New Roman"/>
                <w:color w:val="000000"/>
                <w:sz w:val="24"/>
                <w:szCs w:val="24"/>
                <w:lang w:eastAsia="ru-RU"/>
              </w:rPr>
              <w:t>2023 год– 1250;</w:t>
            </w:r>
          </w:p>
          <w:p w:rsidR="00D01109" w:rsidRDefault="002B2862">
            <w:pPr>
              <w:widowControl w:val="0"/>
              <w:jc w:val="center"/>
            </w:pPr>
            <w:r>
              <w:rPr>
                <w:rFonts w:cs="Times New Roman"/>
                <w:color w:val="000000"/>
                <w:sz w:val="24"/>
                <w:szCs w:val="24"/>
                <w:lang w:eastAsia="ru-RU"/>
              </w:rPr>
              <w:t>2024 год– 1250;</w:t>
            </w:r>
          </w:p>
          <w:p w:rsidR="00D01109" w:rsidRDefault="002B2862">
            <w:pPr>
              <w:widowControl w:val="0"/>
              <w:jc w:val="center"/>
            </w:pPr>
            <w:r>
              <w:rPr>
                <w:rFonts w:cs="Times New Roman"/>
                <w:color w:val="000000"/>
                <w:sz w:val="24"/>
                <w:szCs w:val="24"/>
                <w:lang w:eastAsia="ru-RU"/>
              </w:rPr>
              <w:t>2025 год – 1250;</w:t>
            </w:r>
          </w:p>
          <w:p w:rsidR="00D01109" w:rsidRDefault="002B2862">
            <w:pPr>
              <w:widowControl w:val="0"/>
              <w:jc w:val="center"/>
            </w:pPr>
            <w:r>
              <w:rPr>
                <w:rFonts w:cs="Times New Roman"/>
                <w:color w:val="000000"/>
                <w:sz w:val="24"/>
                <w:szCs w:val="24"/>
                <w:lang w:eastAsia="ru-RU"/>
              </w:rPr>
              <w:t>2026 год – 1250.</w:t>
            </w:r>
          </w:p>
          <w:p w:rsidR="00D01109" w:rsidRDefault="002B2862">
            <w:pPr>
              <w:widowControl w:val="0"/>
              <w:jc w:val="center"/>
            </w:pPr>
            <w:r>
              <w:rPr>
                <w:rFonts w:cs="Times New Roman"/>
                <w:color w:val="000000"/>
                <w:sz w:val="24"/>
                <w:szCs w:val="24"/>
                <w:lang w:eastAsia="ru-RU"/>
              </w:rPr>
              <w:t>Обеспечение выполнения муниципального задания - 100%</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D01109" w:rsidRDefault="002B2862">
            <w:pPr>
              <w:pStyle w:val="af3"/>
              <w:jc w:val="center"/>
            </w:pPr>
            <w:r>
              <w:rPr>
                <w:rFonts w:ascii="Times New Roman" w:hAnsi="Times New Roman" w:cs="Times New Roman"/>
                <w:color w:val="000000"/>
              </w:rPr>
              <w:t xml:space="preserve">культуре и спорту,                  </w:t>
            </w:r>
            <w:r>
              <w:rPr>
                <w:rFonts w:ascii="Times New Roman" w:eastAsia="Calibri" w:hAnsi="Times New Roman" w:cs="Times New Roman"/>
                <w:color w:val="000000"/>
              </w:rPr>
              <w:t>МБУ ДО СШ «Виктория»</w:t>
            </w:r>
          </w:p>
        </w:tc>
      </w:tr>
      <w:tr w:rsidR="00D01109" w:rsidTr="00A370BC">
        <w:trPr>
          <w:trHeight w:val="11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110612">
            <w:pPr>
              <w:widowControl w:val="0"/>
              <w:jc w:val="center"/>
            </w:pPr>
            <w:r>
              <w:rPr>
                <w:rFonts w:cs="Times New Roman"/>
                <w:sz w:val="24"/>
                <w:szCs w:val="24"/>
              </w:rPr>
              <w:t>70</w:t>
            </w:r>
            <w:r w:rsidR="00110612">
              <w:rPr>
                <w:rFonts w:cs="Times New Roman"/>
                <w:sz w:val="24"/>
                <w:szCs w:val="24"/>
              </w:rPr>
              <w:t>707,2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D919A9">
            <w:pPr>
              <w:widowControl w:val="0"/>
              <w:jc w:val="center"/>
            </w:pPr>
            <w:r>
              <w:rPr>
                <w:rFonts w:cs="Times New Roman"/>
                <w:sz w:val="24"/>
                <w:szCs w:val="24"/>
              </w:rPr>
              <w:t>70</w:t>
            </w:r>
            <w:r w:rsidR="00D919A9">
              <w:rPr>
                <w:rFonts w:cs="Times New Roman"/>
                <w:sz w:val="24"/>
                <w:szCs w:val="24"/>
              </w:rPr>
              <w:t>707,2</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6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86835,1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86835,1</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3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88385,1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88385,1</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119"/>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88626,0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88626,0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49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110612">
            <w:pPr>
              <w:widowControl w:val="0"/>
              <w:jc w:val="center"/>
            </w:pPr>
            <w:r>
              <w:rPr>
                <w:rFonts w:cs="Times New Roman"/>
                <w:sz w:val="24"/>
                <w:szCs w:val="24"/>
              </w:rPr>
              <w:t>391</w:t>
            </w:r>
            <w:r w:rsidR="00110612">
              <w:rPr>
                <w:rFonts w:cs="Times New Roman"/>
                <w:sz w:val="24"/>
                <w:szCs w:val="24"/>
              </w:rPr>
              <w:t>301,5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rsidP="00D919A9">
            <w:pPr>
              <w:widowControl w:val="0"/>
              <w:jc w:val="center"/>
            </w:pPr>
            <w:r>
              <w:rPr>
                <w:rFonts w:cs="Times New Roman"/>
                <w:sz w:val="24"/>
                <w:szCs w:val="24"/>
              </w:rPr>
              <w:t>391</w:t>
            </w:r>
            <w:r w:rsidR="00D919A9">
              <w:rPr>
                <w:rFonts w:cs="Times New Roman"/>
                <w:sz w:val="24"/>
                <w:szCs w:val="24"/>
              </w:rPr>
              <w:t>301,5</w:t>
            </w:r>
            <w:bookmarkStart w:id="2" w:name="_GoBack"/>
            <w:bookmarkEnd w:id="2"/>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834"/>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1.2.3</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379,6</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379,6</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01109" w:rsidRDefault="002B2862">
            <w:pPr>
              <w:pStyle w:val="af3"/>
              <w:pBdr>
                <w:top w:val="none" w:sz="0" w:space="0" w:color="000000"/>
                <w:left w:val="none" w:sz="0" w:space="0" w:color="000000"/>
                <w:bottom w:val="single" w:sz="4" w:space="1" w:color="000000"/>
                <w:right w:val="none" w:sz="0" w:space="0" w:color="000000"/>
              </w:pBdr>
              <w:jc w:val="center"/>
            </w:pPr>
            <w:r>
              <w:rPr>
                <w:rFonts w:ascii="Times New Roman" w:hAnsi="Times New Roman" w:cs="Times New Roman"/>
                <w:color w:val="000000"/>
              </w:rPr>
              <w:t>Приобретение спортивного оборудования, инвентаря, экипировки (шт.):</w:t>
            </w:r>
          </w:p>
          <w:p w:rsidR="00D01109" w:rsidRDefault="002B2862">
            <w:pPr>
              <w:pStyle w:val="af3"/>
              <w:pBdr>
                <w:top w:val="none" w:sz="0" w:space="0" w:color="000000"/>
                <w:left w:val="none" w:sz="0" w:space="0" w:color="000000"/>
                <w:bottom w:val="single" w:sz="4" w:space="1" w:color="000000"/>
                <w:right w:val="none" w:sz="0" w:space="0" w:color="000000"/>
              </w:pBdr>
              <w:jc w:val="center"/>
            </w:pPr>
            <w:r>
              <w:rPr>
                <w:rFonts w:ascii="Times New Roman" w:hAnsi="Times New Roman" w:cs="Times New Roman"/>
                <w:color w:val="000000"/>
              </w:rPr>
              <w:t>2022 год–119;</w:t>
            </w:r>
          </w:p>
          <w:p w:rsidR="00D01109" w:rsidRDefault="002B2862">
            <w:pPr>
              <w:pStyle w:val="af3"/>
              <w:pBdr>
                <w:top w:val="none" w:sz="0" w:space="0" w:color="000000"/>
                <w:left w:val="none" w:sz="0" w:space="0" w:color="000000"/>
                <w:bottom w:val="single" w:sz="4" w:space="1" w:color="000000"/>
                <w:right w:val="none" w:sz="0" w:space="0" w:color="000000"/>
              </w:pBdr>
              <w:jc w:val="center"/>
            </w:pPr>
            <w:r>
              <w:rPr>
                <w:rFonts w:ascii="Times New Roman" w:hAnsi="Times New Roman" w:cs="Times New Roman"/>
                <w:color w:val="000000"/>
              </w:rPr>
              <w:t>2023 год – 109;</w:t>
            </w:r>
          </w:p>
          <w:p w:rsidR="00D01109" w:rsidRDefault="002B2862">
            <w:pPr>
              <w:pStyle w:val="af3"/>
              <w:pBdr>
                <w:top w:val="none" w:sz="0" w:space="0" w:color="000000"/>
                <w:left w:val="none" w:sz="0" w:space="0" w:color="000000"/>
                <w:bottom w:val="single" w:sz="4" w:space="1" w:color="000000"/>
                <w:right w:val="none" w:sz="0" w:space="0" w:color="000000"/>
              </w:pBdr>
              <w:jc w:val="center"/>
            </w:pPr>
            <w:r>
              <w:rPr>
                <w:rFonts w:ascii="Times New Roman" w:hAnsi="Times New Roman" w:cs="Times New Roman"/>
                <w:color w:val="000000"/>
              </w:rPr>
              <w:t>2024 год– 5;</w:t>
            </w:r>
          </w:p>
          <w:p w:rsidR="00D01109" w:rsidRDefault="002B2862">
            <w:pPr>
              <w:widowControl w:val="0"/>
              <w:pBdr>
                <w:top w:val="none" w:sz="0" w:space="0" w:color="000000"/>
                <w:left w:val="none" w:sz="0" w:space="0" w:color="000000"/>
                <w:bottom w:val="single" w:sz="4" w:space="1" w:color="000000"/>
                <w:right w:val="none" w:sz="0" w:space="0" w:color="000000"/>
              </w:pBdr>
              <w:jc w:val="center"/>
            </w:pPr>
            <w:r>
              <w:rPr>
                <w:rFonts w:cs="Times New Roman"/>
                <w:color w:val="000000"/>
                <w:sz w:val="24"/>
                <w:szCs w:val="24"/>
                <w:lang w:eastAsia="ru-RU"/>
              </w:rPr>
              <w:t>2025 год– 5;</w:t>
            </w:r>
          </w:p>
          <w:p w:rsidR="00D01109" w:rsidRDefault="002B2862">
            <w:pPr>
              <w:widowControl w:val="0"/>
              <w:pBdr>
                <w:top w:val="none" w:sz="0" w:space="0" w:color="000000"/>
                <w:left w:val="none" w:sz="0" w:space="0" w:color="000000"/>
                <w:bottom w:val="single" w:sz="4" w:space="1" w:color="000000"/>
                <w:right w:val="none" w:sz="0" w:space="0" w:color="000000"/>
              </w:pBdr>
              <w:jc w:val="center"/>
            </w:pPr>
            <w:r>
              <w:rPr>
                <w:rFonts w:cs="Times New Roman"/>
                <w:color w:val="000000"/>
                <w:sz w:val="24"/>
                <w:szCs w:val="24"/>
                <w:lang w:eastAsia="ru-RU"/>
              </w:rPr>
              <w:t>2026 год – 5.</w:t>
            </w:r>
          </w:p>
          <w:p w:rsidR="00D01109" w:rsidRDefault="002B2862">
            <w:pPr>
              <w:widowControl w:val="0"/>
              <w:pBdr>
                <w:top w:val="none" w:sz="0" w:space="0" w:color="000000"/>
                <w:left w:val="none" w:sz="0" w:space="0" w:color="000000"/>
                <w:bottom w:val="single" w:sz="4" w:space="1" w:color="000000"/>
                <w:right w:val="none" w:sz="0" w:space="0" w:color="000000"/>
              </w:pBdr>
              <w:jc w:val="center"/>
            </w:pPr>
            <w:r>
              <w:rPr>
                <w:rFonts w:cs="Times New Roman"/>
                <w:color w:val="000000"/>
                <w:sz w:val="24"/>
                <w:szCs w:val="24"/>
                <w:lang w:eastAsia="ru-RU"/>
              </w:rPr>
              <w:t>Оснащение спортивных объектов (ед.)</w:t>
            </w:r>
          </w:p>
          <w:p w:rsidR="00D01109" w:rsidRDefault="002B2862">
            <w:pPr>
              <w:widowControl w:val="0"/>
              <w:jc w:val="center"/>
            </w:pPr>
            <w:r>
              <w:rPr>
                <w:rFonts w:cs="Times New Roman"/>
                <w:color w:val="000000"/>
                <w:sz w:val="24"/>
                <w:szCs w:val="24"/>
                <w:lang w:eastAsia="ru-RU"/>
              </w:rPr>
              <w:t>2023 год – 1.</w:t>
            </w:r>
          </w:p>
          <w:p w:rsidR="00D01109" w:rsidRDefault="002B2862">
            <w:pPr>
              <w:pStyle w:val="af3"/>
              <w:jc w:val="center"/>
            </w:pPr>
            <w:r>
              <w:rPr>
                <w:rFonts w:ascii="Times New Roman" w:hAnsi="Times New Roman" w:cs="Times New Roman"/>
                <w:color w:val="000000"/>
              </w:rPr>
              <w:t>Приобретение</w:t>
            </w:r>
          </w:p>
          <w:p w:rsidR="00D01109" w:rsidRDefault="002B2862">
            <w:pPr>
              <w:widowControl w:val="0"/>
              <w:jc w:val="center"/>
            </w:pPr>
            <w:r>
              <w:rPr>
                <w:rFonts w:cs="Times New Roman"/>
                <w:color w:val="000000"/>
                <w:sz w:val="24"/>
                <w:szCs w:val="24"/>
                <w:lang w:eastAsia="ru-RU"/>
              </w:rPr>
              <w:t>средств наглядной агитации (шт.):</w:t>
            </w:r>
          </w:p>
          <w:p w:rsidR="00D01109" w:rsidRDefault="002B2862">
            <w:pPr>
              <w:widowControl w:val="0"/>
              <w:jc w:val="center"/>
            </w:pPr>
            <w:r>
              <w:rPr>
                <w:rFonts w:cs="Times New Roman"/>
                <w:color w:val="000000"/>
                <w:sz w:val="24"/>
                <w:szCs w:val="24"/>
                <w:lang w:eastAsia="ru-RU"/>
              </w:rPr>
              <w:t>2022 год – 1;</w:t>
            </w:r>
          </w:p>
          <w:p w:rsidR="00D01109" w:rsidRDefault="002B2862">
            <w:pPr>
              <w:widowControl w:val="0"/>
              <w:jc w:val="center"/>
            </w:pPr>
            <w:r>
              <w:rPr>
                <w:rFonts w:cs="Times New Roman"/>
                <w:color w:val="000000"/>
                <w:sz w:val="24"/>
                <w:szCs w:val="24"/>
                <w:lang w:eastAsia="ru-RU"/>
              </w:rPr>
              <w:t>2023 год – 4;</w:t>
            </w:r>
          </w:p>
          <w:p w:rsidR="00D01109" w:rsidRDefault="002B2862">
            <w:pPr>
              <w:widowControl w:val="0"/>
              <w:jc w:val="center"/>
            </w:pPr>
            <w:r>
              <w:rPr>
                <w:rFonts w:cs="Times New Roman"/>
                <w:color w:val="000000"/>
                <w:sz w:val="24"/>
                <w:szCs w:val="24"/>
                <w:lang w:eastAsia="ru-RU"/>
              </w:rPr>
              <w:t>2024 год – 4;</w:t>
            </w:r>
          </w:p>
          <w:p w:rsidR="00D01109" w:rsidRDefault="002B2862">
            <w:pPr>
              <w:widowControl w:val="0"/>
              <w:jc w:val="center"/>
            </w:pPr>
            <w:r>
              <w:rPr>
                <w:rFonts w:cs="Times New Roman"/>
                <w:color w:val="000000"/>
                <w:sz w:val="24"/>
                <w:szCs w:val="24"/>
                <w:lang w:eastAsia="ru-RU"/>
              </w:rPr>
              <w:t>2025 год – 4;</w:t>
            </w:r>
          </w:p>
          <w:p w:rsidR="00D01109" w:rsidRDefault="002B2862">
            <w:pPr>
              <w:widowControl w:val="0"/>
              <w:jc w:val="center"/>
            </w:pPr>
            <w:r>
              <w:rPr>
                <w:rFonts w:cs="Times New Roman"/>
                <w:color w:val="000000"/>
                <w:sz w:val="24"/>
                <w:szCs w:val="24"/>
                <w:lang w:eastAsia="ru-RU"/>
              </w:rPr>
              <w:t>2026 год – 4.</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D01109" w:rsidRDefault="002B2862">
            <w:pPr>
              <w:pStyle w:val="af3"/>
              <w:jc w:val="center"/>
            </w:pPr>
            <w:r>
              <w:rPr>
                <w:rFonts w:ascii="Times New Roman" w:hAnsi="Times New Roman" w:cs="Times New Roman"/>
                <w:color w:val="000000"/>
              </w:rPr>
              <w:t>культуре и спорту</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360,8</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360,8</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08"/>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598,0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598,0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49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277,9</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277,9</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3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277,9</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277,9</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4"/>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1894,2</w:t>
            </w:r>
          </w:p>
        </w:tc>
        <w:tc>
          <w:tcPr>
            <w:tcW w:w="1134" w:type="dxa"/>
            <w:gridSpan w:val="2"/>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1894,2</w:t>
            </w:r>
          </w:p>
        </w:tc>
        <w:tc>
          <w:tcPr>
            <w:tcW w:w="890"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984"/>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1.2.4</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 xml:space="preserve">Предоставление социальной поддержки отдельным категориям работников муниципального бюджетного </w:t>
            </w:r>
            <w:r>
              <w:rPr>
                <w:rFonts w:ascii="Times New Roman" w:hAnsi="Times New Roman" w:cs="Times New Roman"/>
                <w:color w:val="000000"/>
              </w:rPr>
              <w:lastRenderedPageBreak/>
              <w:t>учреждения дополнительного образования спортивная школа «Виктория»</w:t>
            </w:r>
            <w:r>
              <w:rPr>
                <w:rFonts w:ascii="Times New Roman" w:eastAsia="Calibri" w:hAnsi="Times New Roman" w:cs="Times New Roman"/>
                <w:color w:val="000000"/>
              </w:rPr>
              <w:t xml:space="preserve"> муниципального образования Темрюкский район</w:t>
            </w:r>
            <w:r>
              <w:rPr>
                <w:rFonts w:ascii="Times New Roman" w:hAnsi="Times New Roman" w:cs="Times New Roman"/>
                <w:color w:val="000000"/>
              </w:rPr>
              <w:t>, осуществляющим подготовку спортивного резерва</w:t>
            </w:r>
          </w:p>
        </w:tc>
        <w:tc>
          <w:tcPr>
            <w:tcW w:w="710" w:type="dxa"/>
            <w:vMerge w:val="restart"/>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lastRenderedPageBreak/>
              <w:t>-</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312,4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312,4</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 xml:space="preserve">Число штатных работников муниципальных физкультурно-спортивных организаций отрасли </w:t>
            </w:r>
            <w:r>
              <w:rPr>
                <w:rFonts w:ascii="Times New Roman" w:hAnsi="Times New Roman" w:cs="Times New Roman"/>
                <w:color w:val="000000"/>
              </w:rPr>
              <w:lastRenderedPageBreak/>
              <w:t>«физическая культура и спорт» (чел.):</w:t>
            </w:r>
          </w:p>
          <w:p w:rsidR="00D01109" w:rsidRDefault="002B2862">
            <w:pPr>
              <w:widowControl w:val="0"/>
              <w:jc w:val="center"/>
            </w:pPr>
            <w:r>
              <w:rPr>
                <w:rFonts w:cs="Times New Roman"/>
                <w:color w:val="000000"/>
                <w:sz w:val="24"/>
                <w:szCs w:val="24"/>
                <w:lang w:eastAsia="ru-RU"/>
              </w:rPr>
              <w:t>2022 год – 4;</w:t>
            </w:r>
          </w:p>
          <w:p w:rsidR="00D01109" w:rsidRDefault="002B2862">
            <w:pPr>
              <w:widowControl w:val="0"/>
              <w:jc w:val="center"/>
            </w:pPr>
            <w:r>
              <w:rPr>
                <w:rFonts w:cs="Times New Roman"/>
                <w:color w:val="000000"/>
                <w:sz w:val="24"/>
                <w:szCs w:val="24"/>
                <w:lang w:eastAsia="ru-RU"/>
              </w:rPr>
              <w:t>2023 год – 3;</w:t>
            </w:r>
          </w:p>
          <w:p w:rsidR="00D01109" w:rsidRDefault="002B2862">
            <w:pPr>
              <w:widowControl w:val="0"/>
              <w:jc w:val="center"/>
            </w:pPr>
            <w:r>
              <w:rPr>
                <w:rFonts w:cs="Times New Roman"/>
                <w:color w:val="000000"/>
                <w:sz w:val="24"/>
                <w:szCs w:val="24"/>
                <w:lang w:eastAsia="ru-RU"/>
              </w:rPr>
              <w:t>2024 год – 3;</w:t>
            </w:r>
          </w:p>
          <w:p w:rsidR="00D01109" w:rsidRDefault="002B2862">
            <w:pPr>
              <w:widowControl w:val="0"/>
              <w:jc w:val="center"/>
            </w:pPr>
            <w:r>
              <w:rPr>
                <w:rFonts w:cs="Times New Roman"/>
                <w:color w:val="000000"/>
                <w:sz w:val="24"/>
                <w:szCs w:val="24"/>
                <w:lang w:eastAsia="ru-RU"/>
              </w:rPr>
              <w:t>2025 год – 3;</w:t>
            </w:r>
          </w:p>
          <w:p w:rsidR="00D01109" w:rsidRDefault="002B2862">
            <w:pPr>
              <w:widowControl w:val="0"/>
              <w:jc w:val="center"/>
            </w:pPr>
            <w:r>
              <w:rPr>
                <w:rFonts w:cs="Times New Roman"/>
                <w:color w:val="000000"/>
                <w:sz w:val="24"/>
                <w:szCs w:val="24"/>
                <w:lang w:eastAsia="ru-RU"/>
              </w:rPr>
              <w:t>2026 год – 3.</w:t>
            </w:r>
          </w:p>
        </w:tc>
        <w:tc>
          <w:tcPr>
            <w:tcW w:w="1903" w:type="dxa"/>
            <w:vMerge w:val="restart"/>
            <w:tcBorders>
              <w:top w:val="single" w:sz="4" w:space="0" w:color="000000"/>
              <w:left w:val="single" w:sz="4" w:space="0" w:color="auto"/>
              <w:bottom w:val="single" w:sz="4" w:space="0" w:color="000000"/>
              <w:right w:val="single" w:sz="4" w:space="0" w:color="000000"/>
            </w:tcBorders>
            <w:shd w:val="clear" w:color="auto" w:fill="auto"/>
          </w:tcPr>
          <w:p w:rsidR="00D01109" w:rsidRDefault="002B2862">
            <w:pPr>
              <w:widowControl w:val="0"/>
              <w:jc w:val="center"/>
            </w:pPr>
            <w:r>
              <w:rPr>
                <w:rFonts w:eastAsia="Times New Roman" w:cs="Times New Roman"/>
                <w:color w:val="000000"/>
                <w:sz w:val="24"/>
                <w:szCs w:val="24"/>
              </w:rPr>
              <w:lastRenderedPageBreak/>
              <w:t>Администрация МО ТР,</w:t>
            </w:r>
          </w:p>
          <w:p w:rsidR="00D01109" w:rsidRDefault="002B2862">
            <w:pPr>
              <w:widowControl w:val="0"/>
              <w:jc w:val="center"/>
            </w:pPr>
            <w:r>
              <w:rPr>
                <w:rFonts w:cs="Times New Roman"/>
                <w:color w:val="000000"/>
                <w:sz w:val="24"/>
                <w:szCs w:val="24"/>
              </w:rPr>
              <w:t xml:space="preserve">отдел по физической культуре и </w:t>
            </w:r>
            <w:proofErr w:type="gramStart"/>
            <w:r>
              <w:rPr>
                <w:rFonts w:cs="Times New Roman"/>
                <w:color w:val="000000"/>
                <w:sz w:val="24"/>
                <w:szCs w:val="24"/>
              </w:rPr>
              <w:t xml:space="preserve">спорту,   </w:t>
            </w:r>
            <w:proofErr w:type="gramEnd"/>
            <w:r>
              <w:rPr>
                <w:rFonts w:cs="Times New Roman"/>
                <w:color w:val="000000"/>
                <w:sz w:val="24"/>
                <w:szCs w:val="24"/>
              </w:rPr>
              <w:t xml:space="preserve">               </w:t>
            </w:r>
            <w:r>
              <w:rPr>
                <w:rFonts w:cs="Times New Roman"/>
                <w:color w:val="000000"/>
                <w:sz w:val="24"/>
                <w:szCs w:val="24"/>
                <w:lang w:eastAsia="ru-RU"/>
              </w:rPr>
              <w:t xml:space="preserve">МБУ ДО СШ </w:t>
            </w:r>
            <w:r>
              <w:rPr>
                <w:rFonts w:cs="Times New Roman"/>
                <w:color w:val="000000"/>
                <w:sz w:val="24"/>
                <w:szCs w:val="24"/>
                <w:lang w:eastAsia="ru-RU"/>
              </w:rPr>
              <w:lastRenderedPageBreak/>
              <w:t>«Виктория»</w:t>
            </w:r>
          </w:p>
          <w:p w:rsidR="00D01109" w:rsidRDefault="00D01109">
            <w:pPr>
              <w:pStyle w:val="af3"/>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281,3</w:t>
            </w:r>
          </w:p>
        </w:tc>
        <w:tc>
          <w:tcPr>
            <w:tcW w:w="1134" w:type="dxa"/>
            <w:gridSpan w:val="2"/>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281,3</w:t>
            </w:r>
          </w:p>
        </w:tc>
        <w:tc>
          <w:tcPr>
            <w:tcW w:w="1278"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auto"/>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auto"/>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8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375,0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375,0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auto"/>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31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375,0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375,0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auto"/>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7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375,0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375,0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auto"/>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559"/>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 xml:space="preserve"> 1718,7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1718,7</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70"/>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1.2.5</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Обеспечение условий для развития физической культуры и массового спорта в части оплаты труда инструкторов по спорту</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1335,4</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1148,4</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187,0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Число штатных работников муниципальных физкультурно-спортивных организаций отрасли «физическая культура и спорт» (чел.):</w:t>
            </w:r>
          </w:p>
          <w:p w:rsidR="00D01109" w:rsidRDefault="002B2862">
            <w:pPr>
              <w:widowControl w:val="0"/>
              <w:jc w:val="center"/>
            </w:pPr>
            <w:r>
              <w:rPr>
                <w:rFonts w:cs="Times New Roman"/>
                <w:color w:val="000000"/>
                <w:sz w:val="24"/>
                <w:szCs w:val="24"/>
                <w:lang w:eastAsia="ru-RU"/>
              </w:rPr>
              <w:t>2022 год – 10;</w:t>
            </w:r>
          </w:p>
          <w:p w:rsidR="00D01109" w:rsidRDefault="002B2862">
            <w:pPr>
              <w:widowControl w:val="0"/>
              <w:jc w:val="center"/>
            </w:pPr>
            <w:r>
              <w:rPr>
                <w:rFonts w:cs="Times New Roman"/>
                <w:color w:val="000000"/>
                <w:sz w:val="24"/>
                <w:szCs w:val="24"/>
                <w:lang w:eastAsia="ru-RU"/>
              </w:rPr>
              <w:t>2023 год – 12;</w:t>
            </w:r>
          </w:p>
          <w:p w:rsidR="00D01109" w:rsidRDefault="002B2862">
            <w:pPr>
              <w:widowControl w:val="0"/>
              <w:jc w:val="center"/>
            </w:pPr>
            <w:r>
              <w:rPr>
                <w:rFonts w:cs="Times New Roman"/>
                <w:color w:val="000000"/>
                <w:sz w:val="24"/>
                <w:szCs w:val="24"/>
                <w:lang w:eastAsia="ru-RU"/>
              </w:rPr>
              <w:t>2024 год – 12;</w:t>
            </w:r>
          </w:p>
          <w:p w:rsidR="00D01109" w:rsidRDefault="002B2862">
            <w:pPr>
              <w:widowControl w:val="0"/>
              <w:jc w:val="center"/>
            </w:pPr>
            <w:r>
              <w:rPr>
                <w:rFonts w:cs="Times New Roman"/>
                <w:color w:val="000000"/>
                <w:sz w:val="24"/>
                <w:szCs w:val="24"/>
                <w:lang w:eastAsia="ru-RU"/>
              </w:rPr>
              <w:t>2025 год – 12;</w:t>
            </w:r>
          </w:p>
          <w:p w:rsidR="00D01109" w:rsidRDefault="002B2862">
            <w:pPr>
              <w:widowControl w:val="0"/>
              <w:jc w:val="center"/>
            </w:pPr>
            <w:r>
              <w:rPr>
                <w:rFonts w:cs="Times New Roman"/>
                <w:color w:val="000000"/>
                <w:sz w:val="24"/>
                <w:szCs w:val="24"/>
                <w:lang w:eastAsia="ru-RU"/>
              </w:rPr>
              <w:t>2026 год – 12.</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D01109" w:rsidRDefault="002B2862">
            <w:pPr>
              <w:pStyle w:val="af3"/>
              <w:jc w:val="center"/>
            </w:pPr>
            <w:r>
              <w:rPr>
                <w:rFonts w:ascii="Times New Roman" w:hAnsi="Times New Roman" w:cs="Times New Roman"/>
                <w:color w:val="000000"/>
              </w:rPr>
              <w:t>культуре и спорту,                     МБУ ЦФМР</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1770,5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1522,6</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247,9</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9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1816,3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1522,6</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293,7</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43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1816,3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1522,6</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293,7</w:t>
            </w:r>
          </w:p>
          <w:p w:rsidR="00D01109" w:rsidRDefault="00D01109">
            <w:pPr>
              <w:widowControl w:val="0"/>
              <w:rPr>
                <w:lang w:eastAsia="ru-RU"/>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43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1816,3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1522,6</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293,7</w:t>
            </w:r>
          </w:p>
          <w:p w:rsidR="00D01109" w:rsidRDefault="00D01109">
            <w:pPr>
              <w:widowControl w:val="0"/>
              <w:rPr>
                <w:lang w:eastAsia="ru-RU"/>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8554,8</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7238,8</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1316,0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983"/>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1.2.6</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3932,3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3657,0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275,3</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Количество приобретенных автобусов для муниципальных физкультурно-спортивных учреждений (ед.</w:t>
            </w:r>
            <w:proofErr w:type="gramStart"/>
            <w:r>
              <w:rPr>
                <w:rFonts w:ascii="Times New Roman" w:hAnsi="Times New Roman" w:cs="Times New Roman"/>
                <w:color w:val="000000"/>
              </w:rPr>
              <w:t xml:space="preserve">):   </w:t>
            </w:r>
            <w:proofErr w:type="gramEnd"/>
            <w:r>
              <w:rPr>
                <w:rFonts w:ascii="Times New Roman" w:hAnsi="Times New Roman" w:cs="Times New Roman"/>
                <w:color w:val="000000"/>
              </w:rPr>
              <w:t xml:space="preserve">                   2022 год – 1;</w:t>
            </w:r>
          </w:p>
          <w:p w:rsidR="00D01109" w:rsidRDefault="002B2862">
            <w:pPr>
              <w:pStyle w:val="af3"/>
              <w:jc w:val="center"/>
            </w:pPr>
            <w:r>
              <w:rPr>
                <w:rFonts w:ascii="Times New Roman" w:hAnsi="Times New Roman" w:cs="Times New Roman"/>
                <w:color w:val="000000"/>
              </w:rPr>
              <w:t>2023 год – 1.</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Администрация МО ТР,</w:t>
            </w:r>
          </w:p>
          <w:p w:rsidR="00D01109" w:rsidRDefault="002B2862">
            <w:pPr>
              <w:pStyle w:val="af3"/>
              <w:jc w:val="center"/>
            </w:pPr>
            <w:r>
              <w:rPr>
                <w:rFonts w:ascii="Times New Roman" w:hAnsi="Times New Roman" w:cs="Times New Roman"/>
                <w:color w:val="000000"/>
              </w:rPr>
              <w:t xml:space="preserve">отдел по физической культуре и </w:t>
            </w:r>
            <w:proofErr w:type="gramStart"/>
            <w:r>
              <w:rPr>
                <w:rFonts w:ascii="Times New Roman" w:hAnsi="Times New Roman" w:cs="Times New Roman"/>
                <w:color w:val="000000"/>
              </w:rPr>
              <w:t xml:space="preserve">спорту,   </w:t>
            </w:r>
            <w:proofErr w:type="gramEnd"/>
            <w:r>
              <w:rPr>
                <w:rFonts w:ascii="Times New Roman" w:hAnsi="Times New Roman" w:cs="Times New Roman"/>
                <w:color w:val="000000"/>
              </w:rPr>
              <w:t xml:space="preserve">                </w:t>
            </w:r>
            <w:r>
              <w:rPr>
                <w:rFonts w:ascii="Times New Roman" w:eastAsia="Calibri" w:hAnsi="Times New Roman" w:cs="Times New Roman"/>
                <w:color w:val="000000"/>
              </w:rPr>
              <w:t>МБУ ДО СШ «Виктория»</w:t>
            </w:r>
            <w:r>
              <w:rPr>
                <w:rFonts w:ascii="Times New Roman" w:hAnsi="Times New Roman" w:cs="Times New Roman"/>
                <w:color w:val="000000"/>
              </w:rPr>
              <w:t>,</w:t>
            </w:r>
          </w:p>
          <w:p w:rsidR="00D01109" w:rsidRDefault="002B2862">
            <w:pPr>
              <w:pStyle w:val="af3"/>
              <w:jc w:val="center"/>
            </w:pPr>
            <w:r>
              <w:rPr>
                <w:rFonts w:ascii="Times New Roman" w:hAnsi="Times New Roman" w:cs="Times New Roman"/>
                <w:color w:val="000000"/>
              </w:rPr>
              <w:t>МБУ ЦФМР</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lang w:val="en-US"/>
              </w:rPr>
              <w:t>4409</w:t>
            </w:r>
            <w:r>
              <w:rPr>
                <w:rFonts w:ascii="Times New Roman" w:hAnsi="Times New Roman" w:cs="Times New Roman"/>
                <w:color w:val="000000"/>
              </w:rPr>
              <w:t>,0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4100,3</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308,7</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4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7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7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8341,3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7757,3</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584</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r>
      <w:tr w:rsidR="00D01109" w:rsidTr="00A370BC">
        <w:trPr>
          <w:trHeight w:val="278"/>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1.2.7</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Реализация мероприятий, направленных на развитие детско-</w:t>
            </w:r>
            <w:r>
              <w:rPr>
                <w:rFonts w:ascii="Times New Roman" w:hAnsi="Times New Roman" w:cs="Times New Roman"/>
                <w:color w:val="000000"/>
              </w:rPr>
              <w:lastRenderedPageBreak/>
              <w:t>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1657,2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1657,2</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 xml:space="preserve">Количество технического оборудования для выхода на воду </w:t>
            </w:r>
            <w:r>
              <w:rPr>
                <w:rFonts w:ascii="Times New Roman" w:hAnsi="Times New Roman" w:cs="Times New Roman"/>
                <w:color w:val="000000"/>
              </w:rPr>
              <w:lastRenderedPageBreak/>
              <w:t>(шт.):</w:t>
            </w:r>
          </w:p>
          <w:p w:rsidR="00D01109" w:rsidRDefault="002B2862">
            <w:pPr>
              <w:pStyle w:val="af3"/>
              <w:jc w:val="center"/>
            </w:pPr>
            <w:r>
              <w:rPr>
                <w:rFonts w:ascii="Times New Roman" w:hAnsi="Times New Roman" w:cs="Times New Roman"/>
                <w:color w:val="000000"/>
              </w:rPr>
              <w:t>2022 год -  1.</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Администрация МО ТР,</w:t>
            </w:r>
          </w:p>
          <w:p w:rsidR="00D01109" w:rsidRDefault="002B2862">
            <w:pPr>
              <w:pStyle w:val="af3"/>
              <w:jc w:val="center"/>
            </w:pPr>
            <w:r>
              <w:rPr>
                <w:rFonts w:ascii="Times New Roman" w:hAnsi="Times New Roman" w:cs="Times New Roman"/>
                <w:color w:val="000000"/>
              </w:rPr>
              <w:t xml:space="preserve">отдел по физической </w:t>
            </w:r>
            <w:r>
              <w:rPr>
                <w:rFonts w:ascii="Times New Roman" w:hAnsi="Times New Roman" w:cs="Times New Roman"/>
                <w:color w:val="000000"/>
              </w:rPr>
              <w:lastRenderedPageBreak/>
              <w:t xml:space="preserve">культуре и спорту, </w:t>
            </w:r>
            <w:r>
              <w:rPr>
                <w:rFonts w:ascii="Times New Roman" w:eastAsia="Calibri" w:hAnsi="Times New Roman" w:cs="Times New Roman"/>
                <w:color w:val="000000"/>
              </w:rPr>
              <w:t>МБУ ДО СШ «Виктория»</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77"/>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82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627"/>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widowControl w:val="0"/>
              <w:snapToGrid w:val="0"/>
              <w:jc w:val="center"/>
              <w:rPr>
                <w:rFonts w:cs="Times New Roman"/>
                <w:color w:val="000000"/>
                <w:sz w:val="24"/>
                <w:szCs w:val="24"/>
              </w:rPr>
            </w:pPr>
          </w:p>
          <w:p w:rsidR="00D01109" w:rsidRDefault="00D01109">
            <w:pPr>
              <w:widowControl w:val="0"/>
              <w:jc w:val="center"/>
              <w:rPr>
                <w:rFonts w:cs="Times New Roman"/>
                <w:color w:val="000000"/>
                <w:sz w:val="24"/>
                <w:szCs w:val="24"/>
              </w:rPr>
            </w:pPr>
          </w:p>
          <w:p w:rsidR="00D01109" w:rsidRDefault="00D01109">
            <w:pPr>
              <w:widowControl w:val="0"/>
              <w:jc w:val="center"/>
              <w:rPr>
                <w:rFonts w:cs="Times New Roman"/>
                <w:color w:val="000000"/>
                <w:sz w:val="24"/>
                <w:szCs w:val="24"/>
              </w:rPr>
            </w:pPr>
          </w:p>
          <w:p w:rsidR="00D01109" w:rsidRDefault="00D01109">
            <w:pPr>
              <w:widowControl w:val="0"/>
              <w:jc w:val="center"/>
              <w:rPr>
                <w:rFonts w:cs="Times New Roman"/>
                <w:color w:val="000000"/>
                <w:sz w:val="24"/>
                <w:szCs w:val="24"/>
              </w:rPr>
            </w:pPr>
          </w:p>
          <w:p w:rsidR="00D01109" w:rsidRDefault="00D01109">
            <w:pPr>
              <w:widowControl w:val="0"/>
              <w:jc w:val="center"/>
              <w:rPr>
                <w:rFonts w:cs="Times New Roman"/>
                <w:color w:val="000000"/>
                <w:sz w:val="24"/>
                <w:szCs w:val="24"/>
              </w:rPr>
            </w:pPr>
          </w:p>
          <w:p w:rsidR="00D01109" w:rsidRDefault="002B2862">
            <w:pPr>
              <w:widowControl w:val="0"/>
              <w:jc w:val="cente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2B2862">
            <w:pPr>
              <w:pStyle w:val="af3"/>
              <w:jc w:val="center"/>
            </w:pPr>
            <w:r>
              <w:rPr>
                <w:rFonts w:ascii="Times New Roman" w:hAnsi="Times New Roman" w:cs="Times New Roman"/>
                <w:color w:val="000000"/>
              </w:rPr>
              <w:t>1657,2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2B2862">
            <w:pPr>
              <w:pStyle w:val="af3"/>
              <w:jc w:val="center"/>
            </w:pPr>
            <w:r>
              <w:rPr>
                <w:rFonts w:ascii="Times New Roman" w:hAnsi="Times New Roman" w:cs="Times New Roman"/>
                <w:color w:val="000000"/>
              </w:rPr>
              <w:t>1657,2</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D01109">
            <w:pPr>
              <w:pStyle w:val="af3"/>
              <w:jc w:val="center"/>
              <w:rPr>
                <w:rFonts w:ascii="Times New Roman" w:hAnsi="Times New Roman" w:cs="Times New Roman"/>
                <w:color w:val="000000"/>
              </w:rPr>
            </w:pPr>
          </w:p>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991"/>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1.2.8</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 xml:space="preserve">Капитальный и текущий ремонт муниципальных физкультурно-спортивных </w:t>
            </w:r>
            <w:r>
              <w:rPr>
                <w:rFonts w:ascii="Times New Roman" w:hAnsi="Times New Roman" w:cs="Times New Roman"/>
                <w:color w:val="000000"/>
              </w:rPr>
              <w:lastRenderedPageBreak/>
              <w:t>учреждений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2022</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 xml:space="preserve">Количество муниципальных физкультурно-спортивных учреждений, в </w:t>
            </w:r>
            <w:r>
              <w:rPr>
                <w:rFonts w:ascii="Times New Roman" w:hAnsi="Times New Roman" w:cs="Times New Roman"/>
                <w:color w:val="000000"/>
              </w:rPr>
              <w:lastRenderedPageBreak/>
              <w:t>которых произведен капитальный и текущий ремонт</w:t>
            </w:r>
          </w:p>
          <w:p w:rsidR="00D01109" w:rsidRDefault="002B2862">
            <w:pPr>
              <w:widowControl w:val="0"/>
              <w:jc w:val="center"/>
            </w:pPr>
            <w:r>
              <w:rPr>
                <w:sz w:val="24"/>
                <w:szCs w:val="24"/>
                <w:lang w:eastAsia="ru-RU"/>
              </w:rPr>
              <w:t>(шт.):</w:t>
            </w:r>
          </w:p>
          <w:p w:rsidR="00D01109" w:rsidRDefault="002B2862">
            <w:pPr>
              <w:widowControl w:val="0"/>
              <w:jc w:val="center"/>
            </w:pPr>
            <w:r>
              <w:rPr>
                <w:sz w:val="24"/>
                <w:szCs w:val="24"/>
                <w:lang w:eastAsia="ru-RU"/>
              </w:rPr>
              <w:t>2023 год – 1.</w:t>
            </w:r>
          </w:p>
          <w:p w:rsidR="00D01109" w:rsidRDefault="00D01109">
            <w:pPr>
              <w:widowControl w:val="0"/>
              <w:jc w:val="center"/>
              <w:rPr>
                <w:lang w:eastAsia="ru-RU"/>
              </w:rPr>
            </w:pP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Администрация МО ТР,</w:t>
            </w:r>
          </w:p>
          <w:p w:rsidR="00D01109" w:rsidRDefault="002B2862">
            <w:pPr>
              <w:pStyle w:val="af3"/>
              <w:jc w:val="center"/>
            </w:pPr>
            <w:r>
              <w:rPr>
                <w:rFonts w:ascii="Times New Roman" w:hAnsi="Times New Roman" w:cs="Times New Roman"/>
                <w:color w:val="000000"/>
              </w:rPr>
              <w:t xml:space="preserve">отдел по физической культуре и </w:t>
            </w:r>
            <w:proofErr w:type="gramStart"/>
            <w:r>
              <w:rPr>
                <w:rFonts w:ascii="Times New Roman" w:hAnsi="Times New Roman" w:cs="Times New Roman"/>
                <w:color w:val="000000"/>
              </w:rPr>
              <w:lastRenderedPageBreak/>
              <w:t xml:space="preserve">спорту,   </w:t>
            </w:r>
            <w:proofErr w:type="gramEnd"/>
            <w:r>
              <w:rPr>
                <w:rFonts w:ascii="Times New Roman" w:hAnsi="Times New Roman" w:cs="Times New Roman"/>
                <w:color w:val="000000"/>
              </w:rPr>
              <w:t xml:space="preserve">                </w:t>
            </w:r>
            <w:r>
              <w:rPr>
                <w:rFonts w:ascii="Times New Roman" w:eastAsia="Calibri" w:hAnsi="Times New Roman" w:cs="Times New Roman"/>
                <w:color w:val="000000"/>
              </w:rPr>
              <w:t>МБУ ДО СШ «Виктория»</w:t>
            </w:r>
            <w:r>
              <w:rPr>
                <w:rFonts w:ascii="Times New Roman" w:hAnsi="Times New Roman" w:cs="Times New Roman"/>
                <w:color w:val="000000"/>
              </w:rPr>
              <w:t>,</w:t>
            </w:r>
          </w:p>
          <w:p w:rsidR="00D01109" w:rsidRDefault="002B2862">
            <w:pPr>
              <w:pStyle w:val="af3"/>
              <w:jc w:val="center"/>
            </w:pPr>
            <w:r>
              <w:rPr>
                <w:rFonts w:ascii="Times New Roman" w:hAnsi="Times New Roman" w:cs="Times New Roman"/>
                <w:color w:val="000000"/>
              </w:rPr>
              <w:t>МБУ ЦФМР</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2023</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152,9</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152,9</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2024</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99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2025</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5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2026</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2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всего</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152,9</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152,9</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rFonts w:cs="Times New Roman"/>
                <w:color w:val="000000"/>
                <w:sz w:val="24"/>
                <w:szCs w:val="24"/>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1.3</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Задача 1.3</w:t>
            </w:r>
          </w:p>
        </w:tc>
        <w:tc>
          <w:tcPr>
            <w:tcW w:w="11136" w:type="dxa"/>
            <w:gridSpan w:val="10"/>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pPr>
            <w:r>
              <w:rPr>
                <w:rFonts w:ascii="Times New Roman" w:hAnsi="Times New Roman" w:cs="Times New Roman"/>
                <w:color w:val="000000"/>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D01109" w:rsidTr="00A370BC">
        <w:tc>
          <w:tcPr>
            <w:tcW w:w="873" w:type="dxa"/>
            <w:vMerge w:val="restart"/>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1.3.1</w:t>
            </w:r>
          </w:p>
        </w:tc>
        <w:tc>
          <w:tcPr>
            <w:tcW w:w="2546"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pPr>
            <w:r>
              <w:rPr>
                <w:rFonts w:ascii="Times New Roman" w:hAnsi="Times New Roman" w:cs="Times New Roman"/>
                <w:color w:val="000000"/>
              </w:rPr>
              <w:t>Организация и проведение районных спортивно-массовых мероприятий для широких слоев населения</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547,1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547,1</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Организация и проведение районных мероприятий (ед.):</w:t>
            </w:r>
          </w:p>
          <w:p w:rsidR="00D01109" w:rsidRDefault="002B2862">
            <w:pPr>
              <w:widowControl w:val="0"/>
              <w:jc w:val="center"/>
            </w:pPr>
            <w:r>
              <w:rPr>
                <w:rFonts w:cs="Times New Roman"/>
                <w:color w:val="000000"/>
                <w:sz w:val="24"/>
                <w:szCs w:val="24"/>
                <w:lang w:eastAsia="ru-RU"/>
              </w:rPr>
              <w:t>2022 год – 50;</w:t>
            </w:r>
          </w:p>
          <w:p w:rsidR="00D01109" w:rsidRDefault="002B2862">
            <w:pPr>
              <w:widowControl w:val="0"/>
              <w:jc w:val="center"/>
            </w:pPr>
            <w:r>
              <w:rPr>
                <w:rFonts w:cs="Times New Roman"/>
                <w:color w:val="000000"/>
                <w:sz w:val="24"/>
                <w:szCs w:val="24"/>
                <w:lang w:eastAsia="ru-RU"/>
              </w:rPr>
              <w:t>2023 год – 49;</w:t>
            </w:r>
          </w:p>
          <w:p w:rsidR="00D01109" w:rsidRDefault="002B2862">
            <w:pPr>
              <w:widowControl w:val="0"/>
              <w:jc w:val="center"/>
            </w:pPr>
            <w:r>
              <w:rPr>
                <w:rFonts w:cs="Times New Roman"/>
                <w:color w:val="000000"/>
                <w:sz w:val="24"/>
                <w:szCs w:val="24"/>
                <w:lang w:eastAsia="ru-RU"/>
              </w:rPr>
              <w:t>2024 год – 50;</w:t>
            </w:r>
          </w:p>
          <w:p w:rsidR="00D01109" w:rsidRDefault="002B2862">
            <w:pPr>
              <w:widowControl w:val="0"/>
              <w:jc w:val="center"/>
            </w:pPr>
            <w:r>
              <w:rPr>
                <w:rFonts w:cs="Times New Roman"/>
                <w:color w:val="000000"/>
                <w:sz w:val="24"/>
                <w:szCs w:val="24"/>
                <w:lang w:eastAsia="ru-RU"/>
              </w:rPr>
              <w:t>2025 год – 50;</w:t>
            </w:r>
          </w:p>
          <w:p w:rsidR="00D01109" w:rsidRDefault="002B2862">
            <w:pPr>
              <w:widowControl w:val="0"/>
              <w:jc w:val="center"/>
            </w:pPr>
            <w:r>
              <w:rPr>
                <w:rFonts w:cs="Times New Roman"/>
                <w:color w:val="000000"/>
                <w:sz w:val="24"/>
                <w:szCs w:val="24"/>
                <w:lang w:eastAsia="ru-RU"/>
              </w:rPr>
              <w:t>2026 год – 50.</w:t>
            </w:r>
            <w:r>
              <w:rPr>
                <w:rFonts w:eastAsia="Times New Roman" w:cs="Times New Roman"/>
                <w:color w:val="000000"/>
                <w:sz w:val="24"/>
                <w:szCs w:val="24"/>
              </w:rPr>
              <w:t xml:space="preserve"> Численность населения, принявшая участие в районных соревнованиях </w:t>
            </w:r>
            <w:r>
              <w:rPr>
                <w:rFonts w:eastAsia="Times New Roman" w:cs="Times New Roman"/>
                <w:color w:val="000000"/>
                <w:sz w:val="24"/>
                <w:szCs w:val="24"/>
              </w:rPr>
              <w:lastRenderedPageBreak/>
              <w:t>(чел.):</w:t>
            </w:r>
          </w:p>
          <w:p w:rsidR="00D01109" w:rsidRDefault="002B2862">
            <w:pPr>
              <w:widowControl w:val="0"/>
              <w:jc w:val="center"/>
            </w:pPr>
            <w:r>
              <w:rPr>
                <w:rFonts w:cs="Times New Roman"/>
                <w:color w:val="000000"/>
                <w:sz w:val="24"/>
                <w:szCs w:val="24"/>
                <w:lang w:eastAsia="ru-RU"/>
              </w:rPr>
              <w:t>2022 год – 4080;</w:t>
            </w:r>
          </w:p>
          <w:p w:rsidR="00D01109" w:rsidRDefault="002B2862">
            <w:pPr>
              <w:widowControl w:val="0"/>
              <w:jc w:val="center"/>
            </w:pPr>
            <w:r>
              <w:rPr>
                <w:rFonts w:cs="Times New Roman"/>
                <w:color w:val="000000"/>
                <w:sz w:val="24"/>
                <w:szCs w:val="24"/>
                <w:lang w:eastAsia="ru-RU"/>
              </w:rPr>
              <w:t>2023 год – 4100;</w:t>
            </w:r>
          </w:p>
          <w:p w:rsidR="00D01109" w:rsidRDefault="002B2862">
            <w:pPr>
              <w:widowControl w:val="0"/>
              <w:jc w:val="center"/>
            </w:pPr>
            <w:r>
              <w:rPr>
                <w:rFonts w:cs="Times New Roman"/>
                <w:color w:val="000000"/>
                <w:sz w:val="24"/>
                <w:szCs w:val="24"/>
                <w:lang w:eastAsia="ru-RU"/>
              </w:rPr>
              <w:t>2024 год – 4100;</w:t>
            </w:r>
          </w:p>
          <w:p w:rsidR="00D01109" w:rsidRDefault="002B2862">
            <w:pPr>
              <w:widowControl w:val="0"/>
              <w:jc w:val="center"/>
            </w:pPr>
            <w:r>
              <w:rPr>
                <w:rFonts w:cs="Times New Roman"/>
                <w:color w:val="000000"/>
                <w:sz w:val="24"/>
                <w:szCs w:val="24"/>
                <w:lang w:eastAsia="ru-RU"/>
              </w:rPr>
              <w:t>2025 год – 4100;</w:t>
            </w:r>
          </w:p>
          <w:p w:rsidR="00D01109" w:rsidRDefault="002B2862">
            <w:pPr>
              <w:widowControl w:val="0"/>
              <w:jc w:val="center"/>
            </w:pPr>
            <w:r>
              <w:rPr>
                <w:rFonts w:cs="Times New Roman"/>
                <w:color w:val="000000"/>
                <w:sz w:val="24"/>
                <w:szCs w:val="24"/>
                <w:lang w:eastAsia="ru-RU"/>
              </w:rPr>
              <w:t>2026 год – 4100.</w:t>
            </w:r>
          </w:p>
        </w:tc>
        <w:tc>
          <w:tcPr>
            <w:tcW w:w="1903"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lastRenderedPageBreak/>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D01109" w:rsidRDefault="002B2862">
            <w:pPr>
              <w:pStyle w:val="af3"/>
              <w:jc w:val="center"/>
            </w:pPr>
            <w:r>
              <w:rPr>
                <w:rFonts w:ascii="Times New Roman" w:hAnsi="Times New Roman" w:cs="Times New Roman"/>
                <w:color w:val="000000"/>
              </w:rPr>
              <w:t>культуре и спорту</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auto"/>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auto"/>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882,8</w:t>
            </w:r>
          </w:p>
        </w:tc>
        <w:tc>
          <w:tcPr>
            <w:tcW w:w="1134" w:type="dxa"/>
            <w:gridSpan w:val="2"/>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000000"/>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882,8</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auto"/>
              <w:left w:val="single" w:sz="4" w:space="0" w:color="auto"/>
              <w:bottom w:val="single" w:sz="4" w:space="0" w:color="auto"/>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2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1777,0</w:t>
            </w:r>
          </w:p>
        </w:tc>
        <w:tc>
          <w:tcPr>
            <w:tcW w:w="1134" w:type="dxa"/>
            <w:gridSpan w:val="2"/>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1777,0</w:t>
            </w:r>
          </w:p>
        </w:tc>
        <w:tc>
          <w:tcPr>
            <w:tcW w:w="890"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000000"/>
              <w:bottom w:val="single" w:sz="4" w:space="0" w:color="auto"/>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auto"/>
              <w:left w:val="single" w:sz="4" w:space="0" w:color="000000"/>
              <w:bottom w:val="single" w:sz="4" w:space="0" w:color="auto"/>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8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1200,0</w:t>
            </w:r>
          </w:p>
        </w:tc>
        <w:tc>
          <w:tcPr>
            <w:tcW w:w="1134" w:type="dxa"/>
            <w:gridSpan w:val="2"/>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1200,0</w:t>
            </w:r>
          </w:p>
        </w:tc>
        <w:tc>
          <w:tcPr>
            <w:tcW w:w="890" w:type="dxa"/>
            <w:tcBorders>
              <w:top w:val="single" w:sz="4" w:space="0" w:color="auto"/>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000000"/>
              <w:bottom w:val="single" w:sz="4" w:space="0" w:color="auto"/>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auto"/>
              <w:left w:val="single" w:sz="4" w:space="0" w:color="000000"/>
              <w:bottom w:val="single" w:sz="4" w:space="0" w:color="auto"/>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9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1200,0</w:t>
            </w:r>
          </w:p>
        </w:tc>
        <w:tc>
          <w:tcPr>
            <w:tcW w:w="1134" w:type="dxa"/>
            <w:gridSpan w:val="2"/>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1200,0</w:t>
            </w:r>
          </w:p>
        </w:tc>
        <w:tc>
          <w:tcPr>
            <w:tcW w:w="890"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auto"/>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auto"/>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auto"/>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5606,9</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5606,9</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83"/>
        </w:trPr>
        <w:tc>
          <w:tcPr>
            <w:tcW w:w="873" w:type="dxa"/>
            <w:vMerge w:val="restart"/>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1.3.2</w:t>
            </w:r>
          </w:p>
        </w:tc>
        <w:tc>
          <w:tcPr>
            <w:tcW w:w="2546"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pPr>
            <w:r>
              <w:rPr>
                <w:rFonts w:ascii="Times New Roman" w:hAnsi="Times New Roman" w:cs="Times New Roman"/>
                <w:color w:val="000000"/>
              </w:rPr>
              <w:t>Участие сборных команд Темрюкского района по культивируемым видам спорта в краевых, всероссийских и международных соревнованиях</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1903,2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1903,2</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Количество сборных команд по культивируемым видам спорта, участвующих в мероприятиях краевого, всероссийского, международного уровня (шт.):</w:t>
            </w:r>
          </w:p>
          <w:p w:rsidR="00D01109" w:rsidRDefault="002B2862">
            <w:pPr>
              <w:widowControl w:val="0"/>
              <w:jc w:val="center"/>
            </w:pPr>
            <w:r>
              <w:rPr>
                <w:rFonts w:cs="Times New Roman"/>
                <w:color w:val="000000"/>
                <w:sz w:val="24"/>
                <w:szCs w:val="24"/>
                <w:lang w:eastAsia="ru-RU"/>
              </w:rPr>
              <w:t>2022 год – 47;</w:t>
            </w:r>
          </w:p>
          <w:p w:rsidR="00D01109" w:rsidRDefault="002B2862">
            <w:pPr>
              <w:widowControl w:val="0"/>
              <w:jc w:val="center"/>
            </w:pPr>
            <w:r>
              <w:rPr>
                <w:rFonts w:cs="Times New Roman"/>
                <w:color w:val="000000"/>
                <w:sz w:val="24"/>
                <w:szCs w:val="24"/>
                <w:lang w:eastAsia="ru-RU"/>
              </w:rPr>
              <w:t>2023 год – 50;</w:t>
            </w:r>
          </w:p>
          <w:p w:rsidR="00D01109" w:rsidRDefault="002B2862">
            <w:pPr>
              <w:widowControl w:val="0"/>
              <w:jc w:val="center"/>
            </w:pPr>
            <w:r>
              <w:rPr>
                <w:rFonts w:cs="Times New Roman"/>
                <w:color w:val="000000"/>
                <w:sz w:val="24"/>
                <w:szCs w:val="24"/>
                <w:lang w:eastAsia="ru-RU"/>
              </w:rPr>
              <w:t>2024 год – 50;</w:t>
            </w:r>
          </w:p>
          <w:p w:rsidR="00D01109" w:rsidRDefault="002B2862">
            <w:pPr>
              <w:widowControl w:val="0"/>
              <w:jc w:val="center"/>
            </w:pPr>
            <w:r>
              <w:rPr>
                <w:rFonts w:cs="Times New Roman"/>
                <w:color w:val="000000"/>
                <w:sz w:val="24"/>
                <w:szCs w:val="24"/>
                <w:lang w:eastAsia="ru-RU"/>
              </w:rPr>
              <w:t>2025 год – 50;</w:t>
            </w:r>
          </w:p>
          <w:p w:rsidR="00D01109" w:rsidRDefault="002B2862">
            <w:pPr>
              <w:widowControl w:val="0"/>
              <w:jc w:val="center"/>
            </w:pPr>
            <w:r>
              <w:rPr>
                <w:rFonts w:cs="Times New Roman"/>
                <w:color w:val="000000"/>
                <w:sz w:val="24"/>
                <w:szCs w:val="24"/>
                <w:lang w:eastAsia="ru-RU"/>
              </w:rPr>
              <w:t xml:space="preserve">2026 год – 50.   </w:t>
            </w:r>
            <w:r>
              <w:rPr>
                <w:rFonts w:cs="Times New Roman"/>
                <w:color w:val="000000"/>
                <w:sz w:val="24"/>
                <w:szCs w:val="24"/>
              </w:rPr>
              <w:t xml:space="preserve">Численность населения, принявшая участие по культивируемым видам спорта в краевых, всероссийских и </w:t>
            </w:r>
            <w:r>
              <w:rPr>
                <w:rFonts w:cs="Times New Roman"/>
                <w:color w:val="000000"/>
                <w:sz w:val="24"/>
                <w:szCs w:val="24"/>
              </w:rPr>
              <w:lastRenderedPageBreak/>
              <w:t>международных соревнованиях (чел.</w:t>
            </w:r>
            <w:proofErr w:type="gramStart"/>
            <w:r>
              <w:rPr>
                <w:rFonts w:cs="Times New Roman"/>
                <w:color w:val="000000"/>
                <w:sz w:val="24"/>
                <w:szCs w:val="24"/>
              </w:rPr>
              <w:t>):</w:t>
            </w:r>
            <w:r>
              <w:rPr>
                <w:rFonts w:cs="Times New Roman"/>
                <w:color w:val="000000"/>
                <w:sz w:val="24"/>
                <w:szCs w:val="24"/>
                <w:lang w:eastAsia="ru-RU"/>
              </w:rPr>
              <w:t xml:space="preserve">   </w:t>
            </w:r>
            <w:proofErr w:type="gramEnd"/>
            <w:r>
              <w:rPr>
                <w:rFonts w:cs="Times New Roman"/>
                <w:color w:val="000000"/>
                <w:sz w:val="24"/>
                <w:szCs w:val="24"/>
                <w:lang w:eastAsia="ru-RU"/>
              </w:rPr>
              <w:t xml:space="preserve">                   2022 год – 469;</w:t>
            </w:r>
          </w:p>
          <w:p w:rsidR="00D01109" w:rsidRDefault="002B2862">
            <w:pPr>
              <w:widowControl w:val="0"/>
              <w:jc w:val="center"/>
            </w:pPr>
            <w:r>
              <w:rPr>
                <w:rFonts w:cs="Times New Roman"/>
                <w:color w:val="000000"/>
                <w:sz w:val="24"/>
                <w:szCs w:val="24"/>
                <w:lang w:eastAsia="ru-RU"/>
              </w:rPr>
              <w:t>2023 год – 500;</w:t>
            </w:r>
          </w:p>
          <w:p w:rsidR="00D01109" w:rsidRDefault="002B2862">
            <w:pPr>
              <w:widowControl w:val="0"/>
              <w:jc w:val="center"/>
            </w:pPr>
            <w:r>
              <w:rPr>
                <w:rFonts w:cs="Times New Roman"/>
                <w:color w:val="000000"/>
                <w:sz w:val="24"/>
                <w:szCs w:val="24"/>
                <w:lang w:eastAsia="ru-RU"/>
              </w:rPr>
              <w:t>2024 год – 500;</w:t>
            </w:r>
          </w:p>
          <w:p w:rsidR="00D01109" w:rsidRDefault="002B2862">
            <w:pPr>
              <w:widowControl w:val="0"/>
              <w:jc w:val="center"/>
            </w:pPr>
            <w:r>
              <w:rPr>
                <w:rFonts w:cs="Times New Roman"/>
                <w:color w:val="000000"/>
                <w:sz w:val="24"/>
                <w:szCs w:val="24"/>
                <w:lang w:eastAsia="ru-RU"/>
              </w:rPr>
              <w:t>2025 год – 500;</w:t>
            </w:r>
          </w:p>
          <w:p w:rsidR="00D01109" w:rsidRDefault="002B2862">
            <w:pPr>
              <w:widowControl w:val="0"/>
              <w:jc w:val="center"/>
            </w:pPr>
            <w:r>
              <w:rPr>
                <w:rFonts w:cs="Times New Roman"/>
                <w:color w:val="000000"/>
                <w:sz w:val="24"/>
                <w:szCs w:val="24"/>
                <w:lang w:eastAsia="ru-RU"/>
              </w:rPr>
              <w:t>2026 год – 500.</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D01109" w:rsidRDefault="002B2862">
            <w:pPr>
              <w:pStyle w:val="af3"/>
              <w:jc w:val="center"/>
            </w:pPr>
            <w:r>
              <w:rPr>
                <w:rFonts w:ascii="Times New Roman" w:hAnsi="Times New Roman" w:cs="Times New Roman"/>
                <w:color w:val="000000"/>
              </w:rPr>
              <w:t>культуре и спорту</w:t>
            </w:r>
          </w:p>
        </w:tc>
      </w:tr>
      <w:tr w:rsidR="00D01109" w:rsidTr="00A370BC">
        <w:tc>
          <w:tcPr>
            <w:tcW w:w="873" w:type="dxa"/>
            <w:vMerge/>
            <w:tcBorders>
              <w:top w:val="single" w:sz="4" w:space="0" w:color="000000"/>
              <w:left w:val="single" w:sz="4" w:space="0" w:color="000000"/>
              <w:bottom w:val="single" w:sz="4" w:space="0" w:color="000000"/>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2232,3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2232,3</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30"/>
        </w:trPr>
        <w:tc>
          <w:tcPr>
            <w:tcW w:w="873" w:type="dxa"/>
            <w:vMerge/>
            <w:tcBorders>
              <w:top w:val="single" w:sz="4" w:space="0" w:color="000000"/>
              <w:left w:val="single" w:sz="4" w:space="0" w:color="000000"/>
              <w:bottom w:val="single" w:sz="4" w:space="0" w:color="000000"/>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2800,0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2800,0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59"/>
        </w:trPr>
        <w:tc>
          <w:tcPr>
            <w:tcW w:w="873" w:type="dxa"/>
            <w:vMerge/>
            <w:tcBorders>
              <w:top w:val="single" w:sz="4" w:space="0" w:color="000000"/>
              <w:left w:val="single" w:sz="4" w:space="0" w:color="000000"/>
              <w:bottom w:val="single" w:sz="4" w:space="0" w:color="000000"/>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4918,2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4918,2</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575"/>
        </w:trPr>
        <w:tc>
          <w:tcPr>
            <w:tcW w:w="873" w:type="dxa"/>
            <w:vMerge/>
            <w:tcBorders>
              <w:top w:val="single" w:sz="4" w:space="0" w:color="000000"/>
              <w:left w:val="single" w:sz="4" w:space="0" w:color="000000"/>
              <w:bottom w:val="single" w:sz="4" w:space="0" w:color="000000"/>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4918,2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4918,2</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2546" w:type="dxa"/>
            <w:vMerge/>
            <w:tcBorders>
              <w:top w:val="single" w:sz="4" w:space="0" w:color="auto"/>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auto"/>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16771,9</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16771,9</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1.3.3</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28,5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28,5</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Количество сборных команд сельских поселений, участвующих в мероприятиях районного уровня (шт.)</w:t>
            </w:r>
          </w:p>
          <w:p w:rsidR="00D01109" w:rsidRDefault="002B2862">
            <w:pPr>
              <w:widowControl w:val="0"/>
              <w:jc w:val="center"/>
            </w:pPr>
            <w:r>
              <w:rPr>
                <w:rFonts w:cs="Times New Roman"/>
                <w:color w:val="000000"/>
                <w:sz w:val="24"/>
                <w:szCs w:val="24"/>
                <w:lang w:eastAsia="ru-RU"/>
              </w:rPr>
              <w:t>2022 год – 21;</w:t>
            </w:r>
          </w:p>
          <w:p w:rsidR="00D01109" w:rsidRDefault="002B2862">
            <w:pPr>
              <w:widowControl w:val="0"/>
              <w:jc w:val="center"/>
            </w:pPr>
            <w:r>
              <w:rPr>
                <w:rFonts w:cs="Times New Roman"/>
                <w:color w:val="000000"/>
                <w:sz w:val="24"/>
                <w:szCs w:val="24"/>
                <w:lang w:eastAsia="ru-RU"/>
              </w:rPr>
              <w:t>2023 год – 12;</w:t>
            </w:r>
          </w:p>
          <w:p w:rsidR="00D01109" w:rsidRDefault="002B2862">
            <w:pPr>
              <w:widowControl w:val="0"/>
              <w:jc w:val="center"/>
            </w:pPr>
            <w:r>
              <w:rPr>
                <w:rFonts w:cs="Times New Roman"/>
                <w:color w:val="000000"/>
                <w:sz w:val="24"/>
                <w:szCs w:val="24"/>
                <w:lang w:eastAsia="ru-RU"/>
              </w:rPr>
              <w:t>2024 год – 12;</w:t>
            </w:r>
          </w:p>
          <w:p w:rsidR="00D01109" w:rsidRDefault="002B2862">
            <w:pPr>
              <w:widowControl w:val="0"/>
              <w:jc w:val="center"/>
            </w:pPr>
            <w:r>
              <w:rPr>
                <w:rFonts w:cs="Times New Roman"/>
                <w:color w:val="000000"/>
                <w:sz w:val="24"/>
                <w:szCs w:val="24"/>
                <w:lang w:eastAsia="ru-RU"/>
              </w:rPr>
              <w:t>2025 год – 12;</w:t>
            </w:r>
          </w:p>
          <w:p w:rsidR="00D01109" w:rsidRDefault="002B2862">
            <w:pPr>
              <w:widowControl w:val="0"/>
              <w:jc w:val="center"/>
            </w:pPr>
            <w:r>
              <w:rPr>
                <w:rFonts w:cs="Times New Roman"/>
                <w:color w:val="000000"/>
                <w:sz w:val="24"/>
                <w:szCs w:val="24"/>
                <w:lang w:eastAsia="ru-RU"/>
              </w:rPr>
              <w:t>2026 год – 12.</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D01109" w:rsidRDefault="002B2862">
            <w:pPr>
              <w:pStyle w:val="af3"/>
              <w:ind w:left="-103" w:firstLine="103"/>
              <w:jc w:val="center"/>
            </w:pPr>
            <w:r>
              <w:rPr>
                <w:rFonts w:ascii="Times New Roman" w:hAnsi="Times New Roman" w:cs="Times New Roman"/>
                <w:color w:val="000000"/>
              </w:rPr>
              <w:t xml:space="preserve">культуре и спорту,                     МБУ ЦФМР, Запорожское, Сенное, </w:t>
            </w:r>
            <w:proofErr w:type="spellStart"/>
            <w:r>
              <w:rPr>
                <w:rFonts w:ascii="Times New Roman" w:hAnsi="Times New Roman" w:cs="Times New Roman"/>
                <w:color w:val="000000"/>
              </w:rPr>
              <w:t>Краснострельское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Голубицкое</w:t>
            </w:r>
            <w:proofErr w:type="spellEnd"/>
            <w:r>
              <w:rPr>
                <w:rFonts w:ascii="Times New Roman" w:hAnsi="Times New Roman" w:cs="Times New Roman"/>
                <w:color w:val="000000"/>
              </w:rPr>
              <w:t xml:space="preserve"> сельские поселения Темрюкского района</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1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432"/>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161,8</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161,8</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1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161,8</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161,8</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87"/>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widowControl w:val="0"/>
              <w:jc w:val="center"/>
            </w:pPr>
            <w:r>
              <w:rPr>
                <w:rFonts w:cs="Times New Roman"/>
                <w:color w:val="000000"/>
                <w:sz w:val="24"/>
                <w:szCs w:val="24"/>
              </w:rPr>
              <w:t>всего</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352,1</w:t>
            </w:r>
          </w:p>
        </w:tc>
        <w:tc>
          <w:tcPr>
            <w:tcW w:w="1134" w:type="dxa"/>
            <w:gridSpan w:val="2"/>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352,1</w:t>
            </w:r>
          </w:p>
        </w:tc>
        <w:tc>
          <w:tcPr>
            <w:tcW w:w="890"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auto"/>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424"/>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1.3.4</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 xml:space="preserve">Участие спортсменов и сборных команд муниципального </w:t>
            </w:r>
            <w:r>
              <w:rPr>
                <w:rFonts w:ascii="Times New Roman" w:hAnsi="Times New Roman" w:cs="Times New Roman"/>
                <w:color w:val="000000"/>
              </w:rPr>
              <w:lastRenderedPageBreak/>
              <w:t>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710" w:type="dxa"/>
            <w:vMerge w:val="restart"/>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lastRenderedPageBreak/>
              <w:t>-</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1200,0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1200,0</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auto"/>
              <w:left w:val="single" w:sz="4" w:space="0" w:color="auto"/>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 xml:space="preserve">Количество сборных команд учреждения, </w:t>
            </w:r>
            <w:r>
              <w:rPr>
                <w:rFonts w:ascii="Times New Roman" w:hAnsi="Times New Roman" w:cs="Times New Roman"/>
                <w:color w:val="000000"/>
              </w:rPr>
              <w:lastRenderedPageBreak/>
              <w:t>участвующих в краевых, региональных всероссийских, международных соревнованиях и спортивно-массовых мероприятиях различного уровня (шт.):</w:t>
            </w:r>
          </w:p>
          <w:p w:rsidR="00D01109" w:rsidRDefault="002B2862">
            <w:pPr>
              <w:widowControl w:val="0"/>
              <w:jc w:val="center"/>
            </w:pPr>
            <w:r>
              <w:rPr>
                <w:rFonts w:cs="Times New Roman"/>
                <w:color w:val="000000"/>
                <w:sz w:val="24"/>
                <w:szCs w:val="24"/>
                <w:lang w:eastAsia="ru-RU"/>
              </w:rPr>
              <w:t>2022 год – 40;</w:t>
            </w:r>
          </w:p>
          <w:p w:rsidR="00D01109" w:rsidRDefault="002B2862">
            <w:pPr>
              <w:widowControl w:val="0"/>
              <w:jc w:val="center"/>
            </w:pPr>
            <w:r>
              <w:rPr>
                <w:rFonts w:cs="Times New Roman"/>
                <w:color w:val="000000"/>
                <w:sz w:val="24"/>
                <w:szCs w:val="24"/>
                <w:lang w:eastAsia="ru-RU"/>
              </w:rPr>
              <w:t>2023 год – 51; 2024 год – 51;</w:t>
            </w:r>
          </w:p>
          <w:p w:rsidR="00D01109" w:rsidRDefault="002B2862">
            <w:pPr>
              <w:widowControl w:val="0"/>
              <w:jc w:val="center"/>
            </w:pPr>
            <w:r>
              <w:rPr>
                <w:rFonts w:cs="Times New Roman"/>
                <w:color w:val="000000"/>
                <w:sz w:val="24"/>
                <w:szCs w:val="24"/>
                <w:lang w:eastAsia="ru-RU"/>
              </w:rPr>
              <w:t>2025 год – 51;</w:t>
            </w:r>
          </w:p>
          <w:p w:rsidR="00D01109" w:rsidRDefault="002B2862">
            <w:pPr>
              <w:widowControl w:val="0"/>
              <w:jc w:val="center"/>
            </w:pPr>
            <w:r>
              <w:rPr>
                <w:rFonts w:cs="Times New Roman"/>
                <w:color w:val="000000"/>
                <w:sz w:val="24"/>
                <w:szCs w:val="24"/>
                <w:lang w:eastAsia="ru-RU"/>
              </w:rPr>
              <w:t>2026 год – 51.</w:t>
            </w:r>
          </w:p>
        </w:tc>
        <w:tc>
          <w:tcPr>
            <w:tcW w:w="1903"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lastRenderedPageBreak/>
              <w:t>Администрация МО ТР,</w:t>
            </w:r>
          </w:p>
          <w:p w:rsidR="00D01109" w:rsidRDefault="002B2862">
            <w:pPr>
              <w:pStyle w:val="afb"/>
              <w:widowControl w:val="0"/>
              <w:tabs>
                <w:tab w:val="left" w:pos="322"/>
              </w:tabs>
              <w:suppressAutoHyphens w:val="0"/>
              <w:ind w:left="39"/>
              <w:jc w:val="both"/>
            </w:pPr>
            <w:r>
              <w:rPr>
                <w:rFonts w:cs="Times New Roman"/>
                <w:color w:val="000000"/>
                <w:sz w:val="24"/>
                <w:szCs w:val="24"/>
                <w:lang w:eastAsia="ru-RU"/>
              </w:rPr>
              <w:t xml:space="preserve">МБУ ДО СШ </w:t>
            </w:r>
            <w:r>
              <w:rPr>
                <w:rFonts w:cs="Times New Roman"/>
                <w:color w:val="000000"/>
                <w:sz w:val="24"/>
                <w:szCs w:val="24"/>
                <w:lang w:eastAsia="ru-RU"/>
              </w:rPr>
              <w:lastRenderedPageBreak/>
              <w:t>«Виктория»</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lang w:eastAsia="ru-RU"/>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lang w:eastAsia="ru-RU"/>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1400,0</w:t>
            </w:r>
          </w:p>
        </w:tc>
        <w:tc>
          <w:tcPr>
            <w:tcW w:w="1134" w:type="dxa"/>
            <w:gridSpan w:val="2"/>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1400,0</w:t>
            </w:r>
          </w:p>
        </w:tc>
        <w:tc>
          <w:tcPr>
            <w:tcW w:w="890" w:type="dxa"/>
            <w:tcBorders>
              <w:top w:val="single" w:sz="4" w:space="0" w:color="auto"/>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auto"/>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3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1500,0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1500,0</w:t>
            </w:r>
          </w:p>
        </w:tc>
        <w:tc>
          <w:tcPr>
            <w:tcW w:w="890" w:type="dxa"/>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auto"/>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95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2750,0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2750,0</w:t>
            </w:r>
          </w:p>
        </w:tc>
        <w:tc>
          <w:tcPr>
            <w:tcW w:w="890" w:type="dxa"/>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auto"/>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41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2750,0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2750,0</w:t>
            </w:r>
          </w:p>
        </w:tc>
        <w:tc>
          <w:tcPr>
            <w:tcW w:w="890" w:type="dxa"/>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auto"/>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9600,0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9600,0</w:t>
            </w:r>
          </w:p>
        </w:tc>
        <w:tc>
          <w:tcPr>
            <w:tcW w:w="890"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auto"/>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000000"/>
              <w:left w:val="single" w:sz="4" w:space="0" w:color="000000"/>
              <w:bottom w:val="single" w:sz="4" w:space="0" w:color="auto"/>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91"/>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1.3.5</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pPr>
            <w:r>
              <w:rPr>
                <w:rFonts w:ascii="Times New Roman" w:hAnsi="Times New Roman" w:cs="Times New Roman"/>
                <w:color w:val="000000"/>
              </w:rPr>
              <w:t xml:space="preserve">Участие сборных команд муниципального бюджетного </w:t>
            </w:r>
            <w:r>
              <w:rPr>
                <w:rFonts w:ascii="Times New Roman" w:hAnsi="Times New Roman" w:cs="Times New Roman"/>
                <w:color w:val="000000"/>
              </w:rPr>
              <w:lastRenderedPageBreak/>
              <w:t>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lastRenderedPageBreak/>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1200,0</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1200,0</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rsidP="0027121B">
            <w:pPr>
              <w:pStyle w:val="af3"/>
              <w:pBdr>
                <w:top w:val="single" w:sz="4" w:space="1" w:color="auto"/>
                <w:left w:val="single" w:sz="4" w:space="4" w:color="auto"/>
                <w:right w:val="single" w:sz="4" w:space="4" w:color="auto"/>
              </w:pBdr>
              <w:jc w:val="center"/>
            </w:pPr>
            <w:r>
              <w:rPr>
                <w:rFonts w:ascii="Times New Roman" w:hAnsi="Times New Roman" w:cs="Times New Roman"/>
                <w:color w:val="000000"/>
              </w:rPr>
              <w:t xml:space="preserve">Количество сборных команд учреждения, участвующих в </w:t>
            </w:r>
            <w:r>
              <w:rPr>
                <w:rFonts w:ascii="Times New Roman" w:hAnsi="Times New Roman" w:cs="Times New Roman"/>
                <w:color w:val="000000"/>
              </w:rPr>
              <w:lastRenderedPageBreak/>
              <w:t>краевых, региональных всероссийских, международных соревнованиях и спортивно-массовых мероприятиях различного уровня (шт.):</w:t>
            </w:r>
          </w:p>
          <w:p w:rsidR="00D01109" w:rsidRDefault="002B2862" w:rsidP="0027121B">
            <w:pPr>
              <w:widowControl w:val="0"/>
              <w:pBdr>
                <w:top w:val="single" w:sz="4" w:space="1" w:color="auto"/>
                <w:left w:val="single" w:sz="4" w:space="4" w:color="auto"/>
                <w:right w:val="single" w:sz="4" w:space="4" w:color="auto"/>
              </w:pBdr>
              <w:jc w:val="center"/>
            </w:pPr>
            <w:r>
              <w:rPr>
                <w:rFonts w:cs="Times New Roman"/>
                <w:color w:val="000000"/>
                <w:sz w:val="24"/>
                <w:szCs w:val="24"/>
                <w:lang w:eastAsia="ru-RU"/>
              </w:rPr>
              <w:t>2022 год – 48;</w:t>
            </w:r>
          </w:p>
          <w:p w:rsidR="009F5AA4" w:rsidRDefault="002B2862" w:rsidP="0027121B">
            <w:pPr>
              <w:widowControl w:val="0"/>
              <w:pBdr>
                <w:top w:val="single" w:sz="4" w:space="1" w:color="auto"/>
                <w:left w:val="single" w:sz="4" w:space="4" w:color="auto"/>
                <w:right w:val="single" w:sz="4" w:space="4" w:color="auto"/>
              </w:pBdr>
              <w:jc w:val="center"/>
              <w:rPr>
                <w:rFonts w:cs="Times New Roman"/>
                <w:color w:val="000000"/>
                <w:sz w:val="24"/>
                <w:szCs w:val="24"/>
                <w:lang w:eastAsia="ru-RU"/>
              </w:rPr>
            </w:pPr>
            <w:r>
              <w:rPr>
                <w:rFonts w:cs="Times New Roman"/>
                <w:color w:val="000000"/>
                <w:sz w:val="24"/>
                <w:szCs w:val="24"/>
                <w:lang w:eastAsia="ru-RU"/>
              </w:rPr>
              <w:t xml:space="preserve">2023 год – 55; </w:t>
            </w:r>
          </w:p>
          <w:p w:rsidR="009F5AA4" w:rsidRDefault="009F5AA4" w:rsidP="0027121B">
            <w:pPr>
              <w:widowControl w:val="0"/>
              <w:pBdr>
                <w:top w:val="single" w:sz="4" w:space="1" w:color="auto"/>
                <w:left w:val="single" w:sz="4" w:space="4" w:color="auto"/>
                <w:right w:val="single" w:sz="4" w:space="4" w:color="auto"/>
              </w:pBdr>
              <w:jc w:val="center"/>
              <w:rPr>
                <w:rFonts w:cs="Times New Roman"/>
                <w:color w:val="000000"/>
                <w:sz w:val="24"/>
                <w:szCs w:val="24"/>
                <w:lang w:eastAsia="ru-RU"/>
              </w:rPr>
            </w:pPr>
          </w:p>
          <w:p w:rsidR="00D01109" w:rsidRDefault="002B2862" w:rsidP="0027121B">
            <w:pPr>
              <w:widowControl w:val="0"/>
              <w:pBdr>
                <w:top w:val="single" w:sz="4" w:space="1" w:color="auto"/>
                <w:left w:val="single" w:sz="4" w:space="4" w:color="auto"/>
                <w:right w:val="single" w:sz="4" w:space="4" w:color="auto"/>
              </w:pBdr>
              <w:jc w:val="center"/>
            </w:pPr>
            <w:r>
              <w:rPr>
                <w:rFonts w:cs="Times New Roman"/>
                <w:color w:val="000000"/>
                <w:sz w:val="24"/>
                <w:szCs w:val="24"/>
                <w:lang w:eastAsia="ru-RU"/>
              </w:rPr>
              <w:t>2024 год – 55;</w:t>
            </w:r>
          </w:p>
          <w:p w:rsidR="00D01109" w:rsidRDefault="002B2862">
            <w:pPr>
              <w:widowControl w:val="0"/>
              <w:jc w:val="center"/>
            </w:pPr>
            <w:r>
              <w:rPr>
                <w:rFonts w:cs="Times New Roman"/>
                <w:color w:val="000000"/>
                <w:sz w:val="24"/>
                <w:szCs w:val="24"/>
                <w:lang w:eastAsia="ru-RU"/>
              </w:rPr>
              <w:t>2025 год – 55;</w:t>
            </w:r>
          </w:p>
          <w:p w:rsidR="00D01109" w:rsidRDefault="002B2862">
            <w:pPr>
              <w:widowControl w:val="0"/>
              <w:jc w:val="center"/>
            </w:pPr>
            <w:r>
              <w:rPr>
                <w:rFonts w:cs="Times New Roman"/>
                <w:color w:val="000000"/>
                <w:sz w:val="24"/>
                <w:szCs w:val="24"/>
                <w:lang w:eastAsia="ru-RU"/>
              </w:rPr>
              <w:t>2026 год – 55.</w:t>
            </w:r>
          </w:p>
        </w:tc>
        <w:tc>
          <w:tcPr>
            <w:tcW w:w="1903" w:type="dxa"/>
            <w:vMerge w:val="restart"/>
            <w:tcBorders>
              <w:top w:val="single" w:sz="4" w:space="0" w:color="auto"/>
              <w:left w:val="single" w:sz="4" w:space="0" w:color="auto"/>
              <w:bottom w:val="single" w:sz="4" w:space="0" w:color="auto"/>
              <w:right w:val="single" w:sz="4" w:space="0" w:color="auto"/>
            </w:tcBorders>
            <w:shd w:val="clear" w:color="auto" w:fill="auto"/>
          </w:tcPr>
          <w:p w:rsidR="00D01109" w:rsidRDefault="002B2862">
            <w:pPr>
              <w:widowControl w:val="0"/>
              <w:jc w:val="center"/>
            </w:pPr>
            <w:r>
              <w:rPr>
                <w:rFonts w:eastAsia="Times New Roman" w:cs="Times New Roman"/>
                <w:color w:val="000000"/>
                <w:sz w:val="24"/>
                <w:szCs w:val="24"/>
              </w:rPr>
              <w:lastRenderedPageBreak/>
              <w:t xml:space="preserve">Администрация МО ТР, управление </w:t>
            </w:r>
            <w:r>
              <w:rPr>
                <w:rFonts w:cs="Times New Roman"/>
                <w:color w:val="000000"/>
                <w:sz w:val="24"/>
                <w:szCs w:val="24"/>
              </w:rPr>
              <w:t>образованием</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1400,0</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1400,0</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109"/>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1500,0</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1500,0</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22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2750,0</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2750,0</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10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4"/>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2750,0</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2750,0</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auto"/>
              <w:left w:val="single" w:sz="4" w:space="0" w:color="auto"/>
              <w:bottom w:val="single" w:sz="4" w:space="0" w:color="auto"/>
              <w:right w:val="single" w:sz="4" w:space="0" w:color="auto"/>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rPr>
          <w:trHeight w:val="33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9600,0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112"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1278"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9600,0</w:t>
            </w:r>
          </w:p>
        </w:tc>
        <w:tc>
          <w:tcPr>
            <w:tcW w:w="890"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tcBorders>
              <w:top w:val="single" w:sz="4" w:space="0" w:color="auto"/>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tcBorders>
              <w:top w:val="single" w:sz="4" w:space="0" w:color="auto"/>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r>
      <w:tr w:rsidR="00D01109" w:rsidTr="00A370BC">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70BC" w:rsidRDefault="002B2862">
            <w:pPr>
              <w:pStyle w:val="af3"/>
              <w:rPr>
                <w:rFonts w:ascii="Times New Roman" w:hAnsi="Times New Roman" w:cs="Times New Roman"/>
                <w:color w:val="000000"/>
              </w:rPr>
            </w:pPr>
            <w:r>
              <w:rPr>
                <w:rFonts w:ascii="Times New Roman" w:hAnsi="Times New Roman" w:cs="Times New Roman"/>
                <w:color w:val="000000"/>
              </w:rPr>
              <w:t xml:space="preserve">Итого </w:t>
            </w:r>
          </w:p>
          <w:p w:rsidR="00D01109" w:rsidRDefault="002B2862">
            <w:pPr>
              <w:pStyle w:val="af3"/>
            </w:pPr>
            <w:r>
              <w:rPr>
                <w:rFonts w:ascii="Times New Roman" w:hAnsi="Times New Roman" w:cs="Times New Roman"/>
                <w:color w:val="000000"/>
              </w:rPr>
              <w:t>по муниципальной программе</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p w:rsidR="00D01109" w:rsidRDefault="00D01109">
            <w:pPr>
              <w:widowControl w:val="0"/>
              <w:rPr>
                <w:rFonts w:cs="Times New Roman"/>
                <w:color w:val="000000"/>
                <w:sz w:val="24"/>
                <w:szCs w:val="24"/>
                <w:lang w:eastAsia="ru-RU"/>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96370,2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5117,8</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91252,4</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х</w:t>
            </w: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112366,5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5904,2</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106462,3</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131622,5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1897,6</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129724,9</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135079,4</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1897,6</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133181,8</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r>
      <w:tr w:rsidR="00D01109" w:rsidTr="00A370BC">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135529,2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1897,6</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133631,6</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r>
      <w:tr w:rsidR="00D01109" w:rsidTr="00A370BC">
        <w:trPr>
          <w:trHeight w:val="31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2546"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610967,8</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0,0</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center"/>
            </w:pPr>
            <w:r>
              <w:rPr>
                <w:sz w:val="24"/>
                <w:szCs w:val="24"/>
              </w:rPr>
              <w:t>16714,8</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AE6FC5">
            <w:pPr>
              <w:widowControl w:val="0"/>
              <w:jc w:val="center"/>
            </w:pPr>
            <w:r>
              <w:rPr>
                <w:sz w:val="24"/>
                <w:szCs w:val="24"/>
              </w:rPr>
              <w:t>594253,0</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pStyle w:val="af3"/>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D01109" w:rsidRDefault="00D01109">
            <w:pPr>
              <w:pStyle w:val="af3"/>
              <w:snapToGrid w:val="0"/>
              <w:jc w:val="center"/>
              <w:rPr>
                <w:rFonts w:ascii="Times New Roman" w:hAnsi="Times New Roman" w:cs="Times New Roman"/>
                <w:color w:val="000000"/>
              </w:rPr>
            </w:pPr>
          </w:p>
        </w:tc>
      </w:tr>
      <w:tr w:rsidR="00D01109" w:rsidTr="00A370BC">
        <w:tc>
          <w:tcPr>
            <w:tcW w:w="14555" w:type="dxa"/>
            <w:gridSpan w:val="12"/>
            <w:tcBorders>
              <w:top w:val="single" w:sz="4" w:space="0" w:color="000000"/>
              <w:left w:val="single" w:sz="4" w:space="0" w:color="000000"/>
              <w:bottom w:val="single" w:sz="4" w:space="0" w:color="000000"/>
              <w:right w:val="single" w:sz="4" w:space="0" w:color="000000"/>
            </w:tcBorders>
            <w:shd w:val="clear" w:color="auto" w:fill="auto"/>
          </w:tcPr>
          <w:p w:rsidR="00D01109" w:rsidRDefault="002B2862">
            <w:pPr>
              <w:widowControl w:val="0"/>
              <w:jc w:val="both"/>
            </w:pPr>
            <w:r>
              <w:rPr>
                <w:rFonts w:eastAsia="Times New Roman" w:cs="Times New Roman"/>
                <w:color w:val="000000"/>
                <w:sz w:val="24"/>
                <w:szCs w:val="24"/>
                <w:lang w:eastAsia="ru-RU"/>
              </w:rPr>
              <w:t xml:space="preserve">          __________________________</w:t>
            </w:r>
          </w:p>
          <w:p w:rsidR="00D01109" w:rsidRDefault="002B2862">
            <w:pPr>
              <w:widowControl w:val="0"/>
              <w:jc w:val="both"/>
            </w:pPr>
            <w:r>
              <w:rPr>
                <w:rFonts w:eastAsia="Times New Roman" w:cs="Times New Roman"/>
                <w:color w:val="000000"/>
                <w:sz w:val="24"/>
                <w:szCs w:val="24"/>
                <w:lang w:eastAsia="ru-RU"/>
              </w:rPr>
              <w:t xml:space="preserve">     &lt;1&gt; Отмечаются мероприятия программы в следующих случаях:</w:t>
            </w:r>
          </w:p>
          <w:p w:rsidR="00D01109" w:rsidRDefault="002B2862">
            <w:pPr>
              <w:widowControl w:val="0"/>
              <w:jc w:val="both"/>
            </w:pPr>
            <w:r>
              <w:rPr>
                <w:rFonts w:eastAsia="Times New Roman" w:cs="Times New Roman"/>
                <w:color w:val="000000"/>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D01109" w:rsidRDefault="002B2862">
            <w:pPr>
              <w:widowControl w:val="0"/>
              <w:jc w:val="both"/>
            </w:pPr>
            <w:r>
              <w:rPr>
                <w:rFonts w:eastAsia="Times New Roman" w:cs="Times New Roman"/>
                <w:color w:val="000000"/>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D01109" w:rsidRDefault="002B2862">
            <w:pPr>
              <w:widowControl w:val="0"/>
              <w:jc w:val="both"/>
            </w:pPr>
            <w:r>
              <w:rPr>
                <w:rFonts w:eastAsia="Times New Roman" w:cs="Times New Roman"/>
                <w:color w:val="000000"/>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w:t>
            </w:r>
            <w:r>
              <w:rPr>
                <w:rFonts w:eastAsia="Times New Roman" w:cs="Times New Roman"/>
                <w:color w:val="000000"/>
                <w:sz w:val="24"/>
                <w:szCs w:val="24"/>
                <w:lang w:eastAsia="ru-RU"/>
              </w:rPr>
              <w:lastRenderedPageBreak/>
              <w:t>присваивается статус «3»;</w:t>
            </w:r>
          </w:p>
          <w:p w:rsidR="00D01109" w:rsidRDefault="002B2862">
            <w:pPr>
              <w:widowControl w:val="0"/>
              <w:jc w:val="both"/>
            </w:pPr>
            <w:r>
              <w:rPr>
                <w:rFonts w:eastAsia="Times New Roman" w:cs="Times New Roman"/>
                <w:color w:val="000000"/>
                <w:sz w:val="24"/>
                <w:szCs w:val="24"/>
                <w:lang w:eastAsia="ru-RU"/>
              </w:rPr>
              <w:t xml:space="preserve">      если мероприятие является мероприятием муниципальных проектов присваивается статус «4».</w:t>
            </w:r>
          </w:p>
          <w:p w:rsidR="00D01109" w:rsidRDefault="002B2862">
            <w:pPr>
              <w:widowControl w:val="0"/>
              <w:jc w:val="both"/>
            </w:pPr>
            <w:r>
              <w:rPr>
                <w:rFonts w:eastAsia="Times New Roman" w:cs="Times New Roman"/>
                <w:color w:val="000000"/>
                <w:sz w:val="24"/>
                <w:szCs w:val="24"/>
                <w:lang w:eastAsia="ru-RU"/>
              </w:rPr>
              <w:t xml:space="preserve">      Допускается присваивание нескольких статусов одному мероприятию через дробь.</w:t>
            </w:r>
          </w:p>
          <w:p w:rsidR="00D01109" w:rsidRDefault="002B2862">
            <w:pPr>
              <w:widowControl w:val="0"/>
              <w:jc w:val="both"/>
            </w:pPr>
            <w:r>
              <w:rPr>
                <w:rFonts w:eastAsia="Times New Roman" w:cs="Times New Roman"/>
                <w:color w:val="000000"/>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D01109" w:rsidRDefault="002B2862">
            <w:pPr>
              <w:widowControl w:val="0"/>
            </w:pPr>
            <w:r>
              <w:rPr>
                <w:rFonts w:eastAsia="Times New Roman" w:cs="Times New Roman"/>
                <w:color w:val="000000"/>
                <w:sz w:val="24"/>
                <w:szCs w:val="24"/>
              </w:rPr>
              <w:t xml:space="preserve">          </w:t>
            </w:r>
            <w:r>
              <w:rPr>
                <w:rFonts w:cs="Times New Roman"/>
                <w:color w:val="000000"/>
                <w:sz w:val="24"/>
                <w:szCs w:val="24"/>
              </w:rPr>
              <w:t>** Указывается в случае, если основное мероприятие частично содержит финансовое обеспечение муниципального проекта.</w:t>
            </w:r>
          </w:p>
        </w:tc>
      </w:tr>
    </w:tbl>
    <w:p w:rsidR="00D01109" w:rsidRDefault="002B2862">
      <w:r>
        <w:rPr>
          <w:rFonts w:eastAsia="Times New Roman" w:cs="Times New Roman"/>
          <w:b/>
          <w:color w:val="000000"/>
          <w:szCs w:val="28"/>
        </w:rPr>
        <w:lastRenderedPageBreak/>
        <w:t xml:space="preserve">                                                                                                                                                                                                                   </w:t>
      </w:r>
      <w:r>
        <w:rPr>
          <w:rFonts w:cs="Times New Roman"/>
          <w:color w:val="000000"/>
          <w:szCs w:val="28"/>
        </w:rPr>
        <w:t>».</w:t>
      </w:r>
    </w:p>
    <w:p w:rsidR="00D01109" w:rsidRDefault="00D01109">
      <w:pPr>
        <w:rPr>
          <w:rFonts w:cs="Times New Roman"/>
          <w:color w:val="000000"/>
          <w:szCs w:val="28"/>
        </w:rPr>
      </w:pPr>
    </w:p>
    <w:p w:rsidR="00D01109" w:rsidRDefault="00D01109">
      <w:pPr>
        <w:rPr>
          <w:rFonts w:cs="Times New Roman"/>
          <w:color w:val="000000"/>
          <w:szCs w:val="28"/>
        </w:rPr>
      </w:pPr>
    </w:p>
    <w:p w:rsidR="00D01109" w:rsidRDefault="002B2862">
      <w:r>
        <w:rPr>
          <w:rFonts w:cs="Times New Roman"/>
          <w:color w:val="000000"/>
          <w:szCs w:val="28"/>
        </w:rPr>
        <w:t>Заместитель главы</w:t>
      </w:r>
    </w:p>
    <w:p w:rsidR="00D01109" w:rsidRDefault="002B2862">
      <w:r>
        <w:rPr>
          <w:rFonts w:cs="Times New Roman"/>
          <w:color w:val="000000"/>
          <w:szCs w:val="28"/>
        </w:rPr>
        <w:t xml:space="preserve">муниципального образования </w:t>
      </w:r>
      <w:r w:rsidR="0027121B">
        <w:rPr>
          <w:rFonts w:cs="Times New Roman"/>
          <w:color w:val="000000"/>
          <w:szCs w:val="28"/>
        </w:rPr>
        <w:t xml:space="preserve">                                                                                                                                            </w:t>
      </w:r>
    </w:p>
    <w:p w:rsidR="00D01109" w:rsidRDefault="002B2862">
      <w:r>
        <w:rPr>
          <w:rFonts w:cs="Times New Roman"/>
          <w:color w:val="000000"/>
          <w:szCs w:val="28"/>
        </w:rPr>
        <w:t>Темрюкский район                                                                                                                                                                И.И. Костюк</w:t>
      </w:r>
    </w:p>
    <w:sectPr w:rsidR="00D01109" w:rsidSect="002B2862">
      <w:headerReference w:type="default" r:id="rId7"/>
      <w:headerReference w:type="first" r:id="rId8"/>
      <w:pgSz w:w="16838" w:h="11906" w:orient="landscape"/>
      <w:pgMar w:top="1701" w:right="567" w:bottom="1134" w:left="1134" w:header="709"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109" w:rsidRDefault="002B2862">
      <w:r>
        <w:separator/>
      </w:r>
    </w:p>
  </w:endnote>
  <w:endnote w:type="continuationSeparator" w:id="0">
    <w:p w:rsidR="00D01109" w:rsidRDefault="002B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altName w:val="Times New Roman"/>
    <w:charset w:val="00"/>
    <w:family w:val="roman"/>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Arial"/>
    <w:charset w:val="00"/>
    <w:family w:val="swiss"/>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109" w:rsidRDefault="002B2862">
      <w:r>
        <w:separator/>
      </w:r>
    </w:p>
  </w:footnote>
  <w:footnote w:type="continuationSeparator" w:id="0">
    <w:p w:rsidR="00D01109" w:rsidRDefault="002B2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109" w:rsidRDefault="00AA2246">
    <w:pPr>
      <w:pStyle w:val="af1"/>
      <w:tabs>
        <w:tab w:val="clear" w:pos="4677"/>
        <w:tab w:val="clear" w:pos="9355"/>
        <w:tab w:val="left" w:pos="10500"/>
      </w:tabs>
      <w:jc w:val="center"/>
    </w:pPr>
    <w:r>
      <w:rPr>
        <w:noProof/>
        <w:lang w:eastAsia="ru-RU"/>
      </w:rPr>
      <mc:AlternateContent>
        <mc:Choice Requires="wps">
          <w:drawing>
            <wp:anchor distT="0" distB="0" distL="114300" distR="114300" simplePos="0" relativeHeight="251657216" behindDoc="1" locked="0" layoutInCell="1" allowOverlap="1">
              <wp:simplePos x="0" y="0"/>
              <wp:positionH relativeFrom="page">
                <wp:posOffset>-20807680</wp:posOffset>
              </wp:positionH>
              <wp:positionV relativeFrom="page">
                <wp:posOffset>-20807680</wp:posOffset>
              </wp:positionV>
              <wp:extent cx="2326005" cy="4351020"/>
              <wp:effectExtent l="4445" t="4445" r="3175" b="0"/>
              <wp:wrapNone/>
              <wp:docPr id="2"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6005" cy="4351020"/>
                      </a:xfrm>
                      <a:custGeom>
                        <a:avLst/>
                        <a:gdLst>
                          <a:gd name="T0" fmla="*/ 0 w 6462"/>
                          <a:gd name="T1" fmla="*/ 12086 h 12087"/>
                          <a:gd name="T2" fmla="*/ 0 w 6462"/>
                          <a:gd name="T3" fmla="*/ 0 h 12087"/>
                          <a:gd name="T4" fmla="*/ 0 w 6462"/>
                          <a:gd name="T5" fmla="*/ 12086 h 12087"/>
                          <a:gd name="T6" fmla="*/ 6461 w 6462"/>
                          <a:gd name="T7" fmla="*/ 12086 h 12087"/>
                          <a:gd name="T8" fmla="*/ 6461 w 6462"/>
                          <a:gd name="T9" fmla="*/ 0 h 12087"/>
                        </a:gdLst>
                        <a:ahLst/>
                        <a:cxnLst>
                          <a:cxn ang="0">
                            <a:pos x="T0" y="T1"/>
                          </a:cxn>
                          <a:cxn ang="0">
                            <a:pos x="T2" y="T3"/>
                          </a:cxn>
                          <a:cxn ang="0">
                            <a:pos x="T4" y="T5"/>
                          </a:cxn>
                          <a:cxn ang="0">
                            <a:pos x="T6" y="T7"/>
                          </a:cxn>
                          <a:cxn ang="0">
                            <a:pos x="T8" y="T9"/>
                          </a:cxn>
                        </a:cxnLst>
                        <a:rect l="0" t="0" r="r" b="b"/>
                        <a:pathLst>
                          <a:path w="6462" h="12087">
                            <a:moveTo>
                              <a:pt x="0" y="12086"/>
                            </a:moveTo>
                            <a:lnTo>
                              <a:pt x="0" y="0"/>
                            </a:lnTo>
                            <a:lnTo>
                              <a:pt x="0" y="12086"/>
                            </a:lnTo>
                            <a:lnTo>
                              <a:pt x="6461" y="12086"/>
                            </a:lnTo>
                            <a:lnTo>
                              <a:pt x="6461" y="0"/>
                            </a:ln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A6EB5CE" id="Врезка1" o:spid="_x0000_s1026" style="position:absolute;margin-left:-1638.4pt;margin-top:-1638.4pt;width:183.15pt;height:342.6pt;z-index:-25165926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6462,12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" path="m,12086l,,,12086r6461,l6461,e" filled="f" stroked="f" strokecolor="#3465a4">
              <v:path o:connecttype="custom" o:connectlocs="0,4350660;0,0;0,4350660;2325645,4350660;2325645,0" o:connectangles="0,0,0,0,0"/>
              <w10:wrap anchorx="page" anchory="page"/>
            </v:shape>
          </w:pict>
        </mc:Fallback>
      </mc:AlternateContent>
    </w:r>
    <w:r>
      <w:rPr>
        <w:noProof/>
        <w:lang w:eastAsia="ru-RU"/>
      </w:rPr>
      <mc:AlternateContent>
        <mc:Choice Requires="wps">
          <w:drawing>
            <wp:anchor distT="0" distB="0" distL="114935" distR="114935" simplePos="0" relativeHeight="251658240" behindDoc="0" locked="0" layoutInCell="1" allowOverlap="1">
              <wp:simplePos x="0" y="0"/>
              <wp:positionH relativeFrom="column">
                <wp:posOffset>9413875</wp:posOffset>
              </wp:positionH>
              <wp:positionV relativeFrom="paragraph">
                <wp:posOffset>3088640</wp:posOffset>
              </wp:positionV>
              <wp:extent cx="549910" cy="412750"/>
              <wp:effectExtent l="3175" t="254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412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1109" w:rsidRDefault="002B2862">
                          <w:pPr>
                            <w:pStyle w:val="af6"/>
                            <w:spacing w:before="120"/>
                          </w:pPr>
                          <w:r>
                            <w:fldChar w:fldCharType="begin"/>
                          </w:r>
                          <w:r>
                            <w:instrText xml:space="preserve"> PAGE </w:instrText>
                          </w:r>
                          <w:r>
                            <w:fldChar w:fldCharType="separate"/>
                          </w:r>
                          <w:r w:rsidR="00D919A9">
                            <w:rPr>
                              <w:noProof/>
                            </w:rPr>
                            <w:t>27</w:t>
                          </w:r>
                          <w:r>
                            <w:fldChar w:fldCharType="end"/>
                          </w:r>
                        </w:p>
                        <w:p w:rsidR="00D01109" w:rsidRDefault="00D01109">
                          <w:pPr>
                            <w:pStyle w:val="af6"/>
                            <w:spacing w:before="120"/>
                          </w:pPr>
                        </w:p>
                      </w:txbxContent>
                    </wps:txbx>
                    <wps:bodyPr rot="0" vert="eaVert" wrap="square" lIns="92710" tIns="46990" rIns="92710" bIns="469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41.25pt;margin-top:243.2pt;width:43.3pt;height:32.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" stroked="f">
              <v:textbox style="layout-flow:vertical-ideographic" inset="7.3pt,3.7pt,7.3pt,3.7pt">
                <w:txbxContent>
                  <w:p w:rsidR="00D01109" w:rsidRDefault="002B2862">
                    <w:pPr>
                      <w:pStyle w:val="af6"/>
                      <w:spacing w:before="120"/>
                    </w:pPr>
                    <w:r>
                      <w:fldChar w:fldCharType="begin"/>
                    </w:r>
                    <w:r>
                      <w:instrText xml:space="preserve"> PAGE </w:instrText>
                    </w:r>
                    <w:r>
                      <w:fldChar w:fldCharType="separate"/>
                    </w:r>
                    <w:r w:rsidR="00D919A9">
                      <w:rPr>
                        <w:noProof/>
                      </w:rPr>
                      <w:t>27</w:t>
                    </w:r>
                    <w:r>
                      <w:fldChar w:fldCharType="end"/>
                    </w:r>
                  </w:p>
                  <w:p w:rsidR="00D01109" w:rsidRDefault="00D01109">
                    <w:pPr>
                      <w:pStyle w:val="af6"/>
                      <w:spacing w:before="120"/>
                    </w:pPr>
                  </w:p>
                </w:txbxContent>
              </v:textbox>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109" w:rsidRDefault="00D01109">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246"/>
    <w:rsid w:val="00110612"/>
    <w:rsid w:val="002221C9"/>
    <w:rsid w:val="0027121B"/>
    <w:rsid w:val="002B2862"/>
    <w:rsid w:val="009F5AA4"/>
    <w:rsid w:val="00A370BC"/>
    <w:rsid w:val="00AA2246"/>
    <w:rsid w:val="00AE6FC5"/>
    <w:rsid w:val="00D01109"/>
    <w:rsid w:val="00D91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14:docId w14:val="2D236911"/>
  <w15:chartTrackingRefBased/>
  <w15:docId w15:val="{454CD296-0E4F-48A3-AE21-682EA14E1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eastAsia="Times New Roman"/>
      <w:color w:val="000000"/>
      <w:sz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2">
    <w:name w:val="Основной шрифт абзаца2"/>
  </w:style>
  <w:style w:type="character" w:customStyle="1" w:styleId="1">
    <w:name w:val="Основной шрифт абзаца1"/>
  </w:style>
  <w:style w:type="character" w:customStyle="1" w:styleId="3">
    <w:name w:val="Основной шрифт абзаца3"/>
  </w:style>
  <w:style w:type="character" w:customStyle="1" w:styleId="a3">
    <w:name w:val="Верхний колонтитул Знак"/>
    <w:rPr>
      <w:rFonts w:ascii="Times New Roman" w:hAnsi="Times New Roman" w:cs="Times New Roman"/>
      <w:sz w:val="28"/>
    </w:rPr>
  </w:style>
  <w:style w:type="character" w:customStyle="1" w:styleId="a4">
    <w:name w:val="Нижний колонтитул Знак"/>
    <w:rPr>
      <w:rFonts w:ascii="Times New Roman" w:hAnsi="Times New Roman" w:cs="Times New Roman"/>
      <w:sz w:val="28"/>
    </w:rPr>
  </w:style>
  <w:style w:type="character" w:customStyle="1" w:styleId="a5">
    <w:name w:val="Текст Знак"/>
    <w:rPr>
      <w:rFonts w:ascii="Courier New" w:eastAsia="Times New Roman" w:hAnsi="Courier New" w:cs="Times New Roman"/>
      <w:sz w:val="20"/>
      <w:szCs w:val="20"/>
    </w:rPr>
  </w:style>
  <w:style w:type="character" w:customStyle="1" w:styleId="30">
    <w:name w:val="Основной текст 3 Знак"/>
    <w:rPr>
      <w:rFonts w:ascii="Times New Roman" w:eastAsia="Times New Roman" w:hAnsi="Times New Roman" w:cs="Times New Roman"/>
      <w:b/>
      <w:sz w:val="28"/>
      <w:szCs w:val="20"/>
    </w:rPr>
  </w:style>
  <w:style w:type="character" w:customStyle="1" w:styleId="10">
    <w:name w:val="Основной текст Знак1"/>
    <w:rPr>
      <w:rFonts w:ascii="Times New Roman" w:hAnsi="Times New Roman" w:cs="Times New Roman"/>
      <w:sz w:val="27"/>
      <w:szCs w:val="27"/>
      <w:shd w:val="clear" w:color="auto" w:fill="FFFFFF"/>
    </w:rPr>
  </w:style>
  <w:style w:type="character" w:customStyle="1" w:styleId="a6">
    <w:name w:val="Текст выноски Знак"/>
    <w:rPr>
      <w:rFonts w:ascii="Tahoma" w:hAnsi="Tahoma" w:cs="Tahoma"/>
      <w:sz w:val="16"/>
      <w:szCs w:val="16"/>
    </w:rPr>
  </w:style>
  <w:style w:type="character" w:customStyle="1" w:styleId="11">
    <w:name w:val="Номер страницы1"/>
    <w:basedOn w:val="3"/>
  </w:style>
  <w:style w:type="character" w:customStyle="1" w:styleId="a7">
    <w:name w:val="Гипертекстовая ссылка"/>
    <w:rPr>
      <w:color w:val="106BBE"/>
    </w:rPr>
  </w:style>
  <w:style w:type="character" w:customStyle="1" w:styleId="a8">
    <w:name w:val="Активная гипертекстовая ссылка"/>
    <w:rPr>
      <w:color w:val="106BBE"/>
      <w:u w:val="single"/>
    </w:rPr>
  </w:style>
  <w:style w:type="character" w:customStyle="1" w:styleId="a9">
    <w:name w:val="Основной текст Знак"/>
    <w:rPr>
      <w:rFonts w:ascii="Times New Roman" w:eastAsia="Times New Roman" w:hAnsi="Times New Roman" w:cs="Times New Roman"/>
      <w:sz w:val="24"/>
      <w:szCs w:val="24"/>
    </w:rPr>
  </w:style>
  <w:style w:type="character" w:customStyle="1" w:styleId="11pt">
    <w:name w:val="Основной текст + 11 p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rPr>
      <w:color w:val="000080"/>
      <w:u w:val="single"/>
    </w:rPr>
  </w:style>
  <w:style w:type="character" w:customStyle="1" w:styleId="13">
    <w:name w:val="Верхний колонтитул Знак1"/>
    <w:rPr>
      <w:rFonts w:ascii="Times New Roman" w:hAnsi="Times New Roman" w:cs="Times New Roman"/>
      <w:sz w:val="28"/>
    </w:rPr>
  </w:style>
  <w:style w:type="character" w:customStyle="1" w:styleId="14">
    <w:name w:val="Нижний колонтитул Знак1"/>
    <w:rPr>
      <w:rFonts w:ascii="Times New Roman" w:hAnsi="Times New Roman" w:cs="Times New Roman"/>
      <w:sz w:val="28"/>
    </w:rPr>
  </w:style>
  <w:style w:type="character" w:styleId="aa">
    <w:name w:val="Hyperlink"/>
    <w:rPr>
      <w:color w:val="000080"/>
      <w:u w:val="single"/>
    </w:rPr>
  </w:style>
  <w:style w:type="character" w:customStyle="1" w:styleId="20">
    <w:name w:val="Верхний колонтитул Знак2"/>
    <w:rPr>
      <w:rFonts w:ascii="Times New Roman" w:hAnsi="Times New Roman" w:cs="Times New Roman"/>
      <w:sz w:val="28"/>
    </w:rPr>
  </w:style>
  <w:style w:type="character" w:customStyle="1" w:styleId="21">
    <w:name w:val="Нижний колонтитул Знак2"/>
    <w:rPr>
      <w:rFonts w:ascii="Times New Roman" w:hAnsi="Times New Roman" w:cs="Times New Roman"/>
      <w:sz w:val="28"/>
    </w:rPr>
  </w:style>
  <w:style w:type="character" w:customStyle="1" w:styleId="ListLabel1">
    <w:name w:val="ListLabel 1"/>
    <w:rPr>
      <w:rFonts w:eastAsia="Times New Roman"/>
      <w:color w:val="000000"/>
      <w:sz w:val="24"/>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15">
    <w:name w:val="Текст выноски Знак1"/>
    <w:rPr>
      <w:rFonts w:ascii="Segoe UI" w:eastAsia="Calibri" w:hAnsi="Segoe UI" w:cs="Segoe UI"/>
      <w:sz w:val="18"/>
      <w:szCs w:val="18"/>
    </w:rPr>
  </w:style>
  <w:style w:type="character" w:styleId="ab">
    <w:name w:val="page number"/>
  </w:style>
  <w:style w:type="character" w:customStyle="1" w:styleId="WW--">
    <w:name w:val="WW-Интернет-ссылка"/>
    <w:rPr>
      <w:color w:val="000080"/>
      <w:u w:val="single"/>
    </w:rPr>
  </w:style>
  <w:style w:type="character" w:customStyle="1" w:styleId="16">
    <w:name w:val="Текст Знак1"/>
    <w:rPr>
      <w:rFonts w:ascii="Courier New" w:hAnsi="Courier New" w:cs="Courier New"/>
      <w:lang w:eastAsia="zh-CN"/>
    </w:rPr>
  </w:style>
  <w:style w:type="character" w:customStyle="1" w:styleId="31">
    <w:name w:val="Основной текст 3 Знак1"/>
    <w:rPr>
      <w:b/>
      <w:sz w:val="28"/>
      <w:lang w:eastAsia="zh-CN"/>
    </w:rPr>
  </w:style>
  <w:style w:type="paragraph" w:customStyle="1" w:styleId="22">
    <w:name w:val="Заголовок2"/>
    <w:basedOn w:val="a"/>
    <w:next w:val="ac"/>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customStyle="1" w:styleId="32">
    <w:name w:val="Указатель3"/>
    <w:basedOn w:val="a"/>
    <w:pPr>
      <w:suppressLineNumbers/>
    </w:pPr>
    <w:rPr>
      <w:rFonts w:cs="Lucida Sans"/>
    </w:rPr>
  </w:style>
  <w:style w:type="paragraph" w:customStyle="1" w:styleId="23">
    <w:name w:val="Название объекта2"/>
    <w:basedOn w:val="a"/>
    <w:pPr>
      <w:suppressLineNumbers/>
      <w:spacing w:before="120" w:after="120"/>
    </w:pPr>
    <w:rPr>
      <w:rFonts w:cs="Arial"/>
      <w:i/>
      <w:iCs/>
      <w:sz w:val="24"/>
      <w:szCs w:val="24"/>
    </w:rPr>
  </w:style>
  <w:style w:type="paragraph" w:customStyle="1" w:styleId="24">
    <w:name w:val="Указатель2"/>
    <w:basedOn w:val="a"/>
    <w:pPr>
      <w:suppressLineNumbers/>
    </w:pPr>
    <w:rPr>
      <w:rFonts w:cs="Arial"/>
    </w:rPr>
  </w:style>
  <w:style w:type="paragraph" w:customStyle="1" w:styleId="17">
    <w:name w:val="Заголовок1"/>
    <w:basedOn w:val="a"/>
    <w:next w:val="ac"/>
    <w:pPr>
      <w:keepNext/>
      <w:spacing w:before="240" w:after="120"/>
    </w:pPr>
    <w:rPr>
      <w:rFonts w:ascii="Liberation Sans" w:eastAsia="Microsoft YaHei" w:hAnsi="Liberation Sans" w:cs="Arial"/>
      <w:szCs w:val="28"/>
    </w:rPr>
  </w:style>
  <w:style w:type="paragraph" w:customStyle="1" w:styleId="18">
    <w:name w:val="Название объекта1"/>
    <w:basedOn w:val="a"/>
    <w:pPr>
      <w:suppressLineNumbers/>
      <w:spacing w:before="120" w:after="120"/>
    </w:pPr>
    <w:rPr>
      <w:rFonts w:cs="Arial"/>
      <w:i/>
      <w:iCs/>
      <w:sz w:val="24"/>
      <w:szCs w:val="24"/>
    </w:rPr>
  </w:style>
  <w:style w:type="paragraph" w:customStyle="1" w:styleId="19">
    <w:name w:val="Указатель1"/>
    <w:basedOn w:val="a"/>
    <w:pPr>
      <w:suppressLineNumbers/>
    </w:pPr>
    <w:rPr>
      <w:rFonts w:cs="Arial"/>
    </w:rPr>
  </w:style>
  <w:style w:type="paragraph" w:customStyle="1" w:styleId="4">
    <w:name w:val="Указатель4"/>
    <w:basedOn w:val="a"/>
    <w:pPr>
      <w:suppressLineNumbers/>
    </w:pPr>
    <w:rPr>
      <w:rFonts w:cs="Lucida Sans"/>
    </w:rPr>
  </w:style>
  <w:style w:type="paragraph" w:customStyle="1" w:styleId="33">
    <w:name w:val="Название объекта3"/>
    <w:basedOn w:val="a"/>
    <w:pPr>
      <w:suppressLineNumbers/>
      <w:spacing w:before="120" w:after="120"/>
    </w:pPr>
    <w:rPr>
      <w:rFonts w:cs="Lucida Sans"/>
      <w:i/>
      <w:iCs/>
      <w:sz w:val="24"/>
      <w:szCs w:val="24"/>
    </w:rPr>
  </w:style>
  <w:style w:type="paragraph" w:customStyle="1" w:styleId="1a">
    <w:name w:val="Абзац списка1"/>
    <w:basedOn w:val="a"/>
    <w:pPr>
      <w:ind w:left="720"/>
      <w:contextualSpacing/>
    </w:pPr>
  </w:style>
  <w:style w:type="paragraph" w:customStyle="1" w:styleId="af">
    <w:name w:val="Верхний и нижний колонтитулы"/>
    <w:basedOn w:val="a"/>
  </w:style>
  <w:style w:type="paragraph" w:customStyle="1" w:styleId="af0">
    <w:name w:val="Колонтитул"/>
    <w:basedOn w:val="a"/>
  </w:style>
  <w:style w:type="paragraph" w:styleId="af1">
    <w:name w:val="header"/>
    <w:basedOn w:val="a"/>
    <w:pPr>
      <w:tabs>
        <w:tab w:val="center" w:pos="4677"/>
        <w:tab w:val="right" w:pos="9355"/>
      </w:tabs>
    </w:pPr>
  </w:style>
  <w:style w:type="paragraph" w:styleId="af2">
    <w:name w:val="footer"/>
    <w:basedOn w:val="a"/>
    <w:pPr>
      <w:tabs>
        <w:tab w:val="center" w:pos="4677"/>
        <w:tab w:val="right" w:pos="9355"/>
      </w:tabs>
    </w:pPr>
  </w:style>
  <w:style w:type="paragraph" w:customStyle="1" w:styleId="1b">
    <w:name w:val="Текст1"/>
    <w:basedOn w:val="a"/>
    <w:rPr>
      <w:rFonts w:ascii="Courier New" w:eastAsia="Times New Roman" w:hAnsi="Courier New" w:cs="Times New Roman"/>
      <w:sz w:val="20"/>
      <w:szCs w:val="20"/>
    </w:rPr>
  </w:style>
  <w:style w:type="paragraph" w:customStyle="1" w:styleId="310">
    <w:name w:val="Основной текст 31"/>
    <w:basedOn w:val="a"/>
    <w:pPr>
      <w:jc w:val="both"/>
    </w:pPr>
    <w:rPr>
      <w:rFonts w:eastAsia="Times New Roman" w:cs="Times New Roman"/>
      <w:b/>
      <w:szCs w:val="20"/>
    </w:rPr>
  </w:style>
  <w:style w:type="paragraph" w:customStyle="1" w:styleId="af3">
    <w:name w:val="Нормальный (таблица)"/>
    <w:basedOn w:val="a"/>
    <w:next w:val="a"/>
    <w:pPr>
      <w:widowControl w:val="0"/>
      <w:jc w:val="both"/>
    </w:pPr>
    <w:rPr>
      <w:rFonts w:ascii="Arial" w:eastAsia="Times New Roman" w:hAnsi="Arial" w:cs="Arial"/>
      <w:sz w:val="24"/>
      <w:szCs w:val="24"/>
    </w:rPr>
  </w:style>
  <w:style w:type="paragraph" w:customStyle="1" w:styleId="af4">
    <w:name w:val="Прижатый влево"/>
    <w:basedOn w:val="a"/>
    <w:next w:val="a"/>
    <w:pPr>
      <w:widowControl w:val="0"/>
    </w:pPr>
    <w:rPr>
      <w:rFonts w:ascii="Arial" w:eastAsia="Times New Roman" w:hAnsi="Arial" w:cs="Arial"/>
      <w:sz w:val="24"/>
      <w:szCs w:val="24"/>
    </w:rPr>
  </w:style>
  <w:style w:type="paragraph" w:customStyle="1" w:styleId="ConsPlusCell">
    <w:name w:val="ConsPlusCell"/>
    <w:pPr>
      <w:widowControl w:val="0"/>
      <w:suppressAutoHyphens/>
    </w:pPr>
    <w:rPr>
      <w:sz w:val="28"/>
      <w:szCs w:val="28"/>
      <w:lang w:eastAsia="zh-CN"/>
    </w:rPr>
  </w:style>
  <w:style w:type="paragraph" w:customStyle="1" w:styleId="1c">
    <w:name w:val="Текст выноски1"/>
    <w:basedOn w:val="a"/>
    <w:rPr>
      <w:rFonts w:ascii="Tahoma" w:hAnsi="Tahoma" w:cs="Tahoma"/>
      <w:sz w:val="16"/>
      <w:szCs w:val="16"/>
    </w:rPr>
  </w:style>
  <w:style w:type="paragraph" w:customStyle="1" w:styleId="consplusnormal">
    <w:name w:val="consplusnormal"/>
    <w:basedOn w:val="a"/>
    <w:pPr>
      <w:spacing w:before="280" w:after="280"/>
    </w:pPr>
    <w:rPr>
      <w:rFonts w:eastAsia="Times New Roman" w:cs="Times New Roman"/>
      <w:sz w:val="24"/>
      <w:szCs w:val="24"/>
    </w:rPr>
  </w:style>
  <w:style w:type="paragraph" w:customStyle="1" w:styleId="1d">
    <w:name w:val="Обычный (веб)1"/>
    <w:basedOn w:val="a"/>
    <w:pPr>
      <w:spacing w:before="280" w:after="280"/>
    </w:pPr>
    <w:rPr>
      <w:rFonts w:eastAsia="Times New Roman" w:cs="Times New Roman"/>
      <w:sz w:val="24"/>
      <w:szCs w:val="24"/>
    </w:rPr>
  </w:style>
  <w:style w:type="paragraph" w:customStyle="1" w:styleId="ConsPlusTitle">
    <w:name w:val="ConsPlusTitle"/>
    <w:pPr>
      <w:widowControl w:val="0"/>
      <w:suppressAutoHyphens/>
    </w:pPr>
    <w:rPr>
      <w:rFonts w:ascii="Calibri" w:hAnsi="Calibri" w:cs="Calibri"/>
      <w:b/>
      <w:sz w:val="22"/>
      <w:lang w:eastAsia="zh-CN"/>
    </w:rPr>
  </w:style>
  <w:style w:type="paragraph" w:customStyle="1" w:styleId="ConsPlusNormal0">
    <w:name w:val="ConsPlusNormal"/>
    <w:pPr>
      <w:widowControl w:val="0"/>
      <w:suppressAutoHyphens/>
    </w:pPr>
    <w:rPr>
      <w:sz w:val="28"/>
      <w:lang w:eastAsia="zh-CN"/>
    </w:rPr>
  </w:style>
  <w:style w:type="paragraph" w:customStyle="1" w:styleId="af5">
    <w:name w:val="Текст (справка)"/>
    <w:basedOn w:val="a"/>
    <w:next w:val="a"/>
    <w:pPr>
      <w:widowControl w:val="0"/>
      <w:ind w:left="170" w:right="170"/>
    </w:pPr>
    <w:rPr>
      <w:rFonts w:ascii="Arial" w:eastAsia="Times New Roman" w:hAnsi="Arial" w:cs="Arial"/>
      <w:sz w:val="24"/>
      <w:szCs w:val="24"/>
    </w:rPr>
  </w:style>
  <w:style w:type="paragraph" w:customStyle="1" w:styleId="af6">
    <w:name w:val="Содержимое врезки"/>
    <w:basedOn w:val="a"/>
  </w:style>
  <w:style w:type="paragraph" w:styleId="af7">
    <w:name w:val="Balloon Text"/>
    <w:basedOn w:val="a"/>
    <w:rPr>
      <w:rFonts w:ascii="Segoe UI" w:hAnsi="Segoe UI" w:cs="Segoe UI"/>
      <w:sz w:val="18"/>
      <w:szCs w:val="18"/>
    </w:rPr>
  </w:style>
  <w:style w:type="paragraph" w:customStyle="1" w:styleId="af8">
    <w:name w:val="Содержимое таблицы"/>
    <w:basedOn w:val="a"/>
    <w:pPr>
      <w:widowControl w:val="0"/>
      <w:suppressLineNumbers/>
    </w:pPr>
  </w:style>
  <w:style w:type="paragraph" w:customStyle="1" w:styleId="af9">
    <w:name w:val="Заголовок таблицы"/>
    <w:basedOn w:val="af8"/>
    <w:pPr>
      <w:jc w:val="center"/>
    </w:pPr>
    <w:rPr>
      <w:b/>
      <w:bCs/>
    </w:rPr>
  </w:style>
  <w:style w:type="paragraph" w:styleId="1e">
    <w:name w:val="index 1"/>
    <w:basedOn w:val="a"/>
    <w:next w:val="a"/>
    <w:pPr>
      <w:ind w:left="280" w:hanging="280"/>
    </w:pPr>
  </w:style>
  <w:style w:type="paragraph" w:styleId="afa">
    <w:name w:val="index heading"/>
    <w:basedOn w:val="a"/>
    <w:pPr>
      <w:suppressLineNumbers/>
    </w:pPr>
    <w:rPr>
      <w:rFonts w:cs="Lucida Sans"/>
    </w:rPr>
  </w:style>
  <w:style w:type="paragraph" w:styleId="afb">
    <w:name w:val="List Paragraph"/>
    <w:basedOn w:val="a"/>
    <w:qFormat/>
    <w:pPr>
      <w:ind w:left="720"/>
      <w:contextualSpacing/>
    </w:pPr>
  </w:style>
  <w:style w:type="paragraph" w:customStyle="1" w:styleId="1f">
    <w:name w:val="Текст1"/>
    <w:basedOn w:val="a"/>
    <w:rPr>
      <w:rFonts w:ascii="Courier New" w:eastAsia="Times New Roman" w:hAnsi="Courier New" w:cs="Times New Roman"/>
      <w:sz w:val="20"/>
      <w:szCs w:val="20"/>
    </w:rPr>
  </w:style>
  <w:style w:type="paragraph" w:customStyle="1" w:styleId="311">
    <w:name w:val="Основной текст 31"/>
    <w:basedOn w:val="a"/>
    <w:pPr>
      <w:jc w:val="both"/>
    </w:pPr>
    <w:rPr>
      <w:rFonts w:eastAsia="Times New Roman" w:cs="Times New Roman"/>
      <w:b/>
      <w:szCs w:val="20"/>
    </w:rPr>
  </w:style>
  <w:style w:type="paragraph" w:styleId="afc">
    <w:name w:val="Normal (Web)"/>
    <w:basedOn w:val="a"/>
    <w:pPr>
      <w:spacing w:before="280" w:after="28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28</Pages>
  <Words>5408</Words>
  <Characters>30831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cp:keywords/>
  <cp:lastModifiedBy>OFKS</cp:lastModifiedBy>
  <cp:revision>6</cp:revision>
  <cp:lastPrinted>2023-12-25T08:33:00Z</cp:lastPrinted>
  <dcterms:created xsi:type="dcterms:W3CDTF">2023-12-22T06:57:00Z</dcterms:created>
  <dcterms:modified xsi:type="dcterms:W3CDTF">2023-12-25T08:34:00Z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